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0C8" w:rsidRPr="007F0457" w:rsidRDefault="00DB00C8" w:rsidP="0032330B">
      <w:pPr>
        <w:jc w:val="center"/>
        <w:rPr>
          <w:rFonts w:ascii="Arial" w:hAnsi="Arial" w:cs="Arial"/>
        </w:rPr>
      </w:pPr>
    </w:p>
    <w:p w:rsidR="002408BE" w:rsidRPr="009653C1" w:rsidRDefault="002408BE" w:rsidP="002408BE">
      <w:pPr>
        <w:pStyle w:val="afffff"/>
        <w:ind w:firstLine="1134"/>
        <w:jc w:val="left"/>
      </w:pPr>
      <w:r w:rsidRPr="009653C1">
        <w:rPr>
          <w:noProof/>
        </w:rPr>
        <w:drawing>
          <wp:inline distT="0" distB="0" distL="0" distR="0">
            <wp:extent cx="1400175" cy="1400175"/>
            <wp:effectExtent l="0" t="0" r="9525" b="9525"/>
            <wp:docPr id="4" name="Рисунок 4" descr="Землеспроект-logo-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емлеспроект-logo-15"/>
                    <pic:cNvPicPr>
                      <a:picLocks noChangeAspect="1" noChangeArrowheads="1"/>
                    </pic:cNvPicPr>
                  </pic:nvPicPr>
                  <pic:blipFill>
                    <a:blip r:embed="rId8"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00175" cy="1400175"/>
                    </a:xfrm>
                    <a:prstGeom prst="rect">
                      <a:avLst/>
                    </a:prstGeom>
                    <a:noFill/>
                    <a:ln>
                      <a:noFill/>
                    </a:ln>
                  </pic:spPr>
                </pic:pic>
              </a:graphicData>
            </a:graphic>
          </wp:inline>
        </w:drawing>
      </w:r>
    </w:p>
    <w:p w:rsidR="002408BE" w:rsidRPr="009653C1" w:rsidRDefault="002408BE" w:rsidP="002408BE">
      <w:pPr>
        <w:spacing w:before="40" w:after="40"/>
        <w:ind w:right="5523"/>
        <w:jc w:val="center"/>
      </w:pPr>
      <w:r w:rsidRPr="009653C1">
        <w:rPr>
          <w:b/>
          <w:sz w:val="32"/>
          <w:szCs w:val="32"/>
        </w:rPr>
        <w:t>ООО "ИТЦ</w:t>
      </w:r>
      <w:r w:rsidRPr="009653C1">
        <w:rPr>
          <w:b/>
        </w:rPr>
        <w:t xml:space="preserve"> </w:t>
      </w:r>
      <w:r w:rsidRPr="009653C1">
        <w:rPr>
          <w:b/>
          <w:sz w:val="32"/>
        </w:rPr>
        <w:t>"ЗемЛесПроект"</w:t>
      </w:r>
    </w:p>
    <w:p w:rsidR="002408BE" w:rsidRPr="009653C1" w:rsidRDefault="002408BE" w:rsidP="002408BE">
      <w:pPr>
        <w:spacing w:before="40" w:after="40"/>
        <w:ind w:right="5523"/>
        <w:jc w:val="center"/>
        <w:rPr>
          <w:sz w:val="16"/>
          <w:szCs w:val="16"/>
        </w:rPr>
      </w:pPr>
      <w:r w:rsidRPr="009653C1">
        <w:rPr>
          <w:sz w:val="16"/>
          <w:szCs w:val="16"/>
        </w:rPr>
        <w:t>ИНН 2466151545, КПП 246301001, ОГРН 1072466008196</w:t>
      </w:r>
    </w:p>
    <w:p w:rsidR="002408BE" w:rsidRPr="009653C1" w:rsidRDefault="002408BE" w:rsidP="002408BE">
      <w:pPr>
        <w:spacing w:before="40" w:after="40"/>
        <w:ind w:right="5523"/>
        <w:jc w:val="center"/>
        <w:rPr>
          <w:sz w:val="16"/>
          <w:szCs w:val="16"/>
        </w:rPr>
      </w:pPr>
      <w:r w:rsidRPr="009653C1">
        <w:rPr>
          <w:sz w:val="16"/>
          <w:szCs w:val="16"/>
        </w:rPr>
        <w:t>660036, г. Красноярск, ул. Академгородок, д. 50, стр. 19,</w:t>
      </w:r>
    </w:p>
    <w:p w:rsidR="002408BE" w:rsidRPr="009653C1" w:rsidRDefault="002408BE" w:rsidP="002408BE">
      <w:pPr>
        <w:spacing w:before="40" w:after="40"/>
        <w:ind w:right="5523"/>
        <w:jc w:val="center"/>
        <w:rPr>
          <w:sz w:val="16"/>
          <w:szCs w:val="16"/>
        </w:rPr>
      </w:pPr>
      <w:r w:rsidRPr="009653C1">
        <w:rPr>
          <w:sz w:val="16"/>
          <w:szCs w:val="16"/>
        </w:rPr>
        <w:t>а/я 26735</w:t>
      </w:r>
    </w:p>
    <w:p w:rsidR="002408BE" w:rsidRPr="009653C1" w:rsidRDefault="002408BE" w:rsidP="002408BE">
      <w:pPr>
        <w:spacing w:before="40" w:after="40"/>
        <w:ind w:right="5523"/>
        <w:jc w:val="center"/>
        <w:rPr>
          <w:sz w:val="16"/>
          <w:szCs w:val="16"/>
        </w:rPr>
      </w:pPr>
      <w:r w:rsidRPr="009653C1">
        <w:rPr>
          <w:sz w:val="16"/>
          <w:szCs w:val="16"/>
        </w:rPr>
        <w:t>Тел: (391)205-44-05, 290-73-66, 251-21-23</w:t>
      </w:r>
    </w:p>
    <w:p w:rsidR="002408BE" w:rsidRPr="009653C1" w:rsidRDefault="00606C58" w:rsidP="002408BE">
      <w:pPr>
        <w:spacing w:before="40" w:after="40"/>
        <w:ind w:right="5523"/>
        <w:jc w:val="center"/>
        <w:rPr>
          <w:rStyle w:val="afa"/>
        </w:rPr>
      </w:pPr>
      <w:hyperlink r:id="rId9" w:history="1">
        <w:r w:rsidR="002408BE" w:rsidRPr="009653C1">
          <w:rPr>
            <w:rStyle w:val="afa"/>
            <w:sz w:val="16"/>
            <w:szCs w:val="16"/>
            <w:lang w:val="en-US"/>
          </w:rPr>
          <w:t>E</w:t>
        </w:r>
        <w:r w:rsidR="002408BE" w:rsidRPr="009653C1">
          <w:rPr>
            <w:rStyle w:val="afa"/>
            <w:sz w:val="16"/>
            <w:szCs w:val="16"/>
          </w:rPr>
          <w:t>-</w:t>
        </w:r>
        <w:r w:rsidR="002408BE" w:rsidRPr="009653C1">
          <w:rPr>
            <w:rStyle w:val="afa"/>
            <w:sz w:val="16"/>
            <w:szCs w:val="16"/>
            <w:lang w:val="en-US"/>
          </w:rPr>
          <w:t>mail</w:t>
        </w:r>
        <w:r w:rsidR="002408BE" w:rsidRPr="009653C1">
          <w:rPr>
            <w:rStyle w:val="afa"/>
            <w:sz w:val="16"/>
            <w:szCs w:val="16"/>
          </w:rPr>
          <w:t xml:space="preserve">: </w:t>
        </w:r>
        <w:r w:rsidR="002408BE" w:rsidRPr="009653C1">
          <w:rPr>
            <w:rStyle w:val="afa"/>
            <w:sz w:val="16"/>
            <w:szCs w:val="16"/>
            <w:lang w:val="en-US"/>
          </w:rPr>
          <w:t>pto</w:t>
        </w:r>
        <w:r w:rsidR="002408BE" w:rsidRPr="009653C1">
          <w:rPr>
            <w:rStyle w:val="afa"/>
            <w:sz w:val="16"/>
            <w:szCs w:val="16"/>
          </w:rPr>
          <w:t>@</w:t>
        </w:r>
        <w:r w:rsidR="002408BE" w:rsidRPr="009653C1">
          <w:rPr>
            <w:rStyle w:val="afa"/>
            <w:sz w:val="16"/>
            <w:szCs w:val="16"/>
            <w:lang w:val="en-US"/>
          </w:rPr>
          <w:t>zemles</w:t>
        </w:r>
        <w:r w:rsidR="002408BE" w:rsidRPr="009653C1">
          <w:rPr>
            <w:rStyle w:val="afa"/>
            <w:sz w:val="16"/>
            <w:szCs w:val="16"/>
          </w:rPr>
          <w:t>.</w:t>
        </w:r>
        <w:r w:rsidR="002408BE" w:rsidRPr="009653C1">
          <w:rPr>
            <w:rStyle w:val="afa"/>
            <w:sz w:val="16"/>
            <w:szCs w:val="16"/>
            <w:lang w:val="en-US"/>
          </w:rPr>
          <w:t>com</w:t>
        </w:r>
      </w:hyperlink>
    </w:p>
    <w:p w:rsidR="002408BE" w:rsidRPr="009653C1" w:rsidRDefault="002408BE" w:rsidP="002408BE">
      <w:pPr>
        <w:ind w:right="5523"/>
        <w:jc w:val="center"/>
        <w:rPr>
          <w:sz w:val="28"/>
          <w:szCs w:val="28"/>
        </w:rPr>
      </w:pPr>
      <w:r w:rsidRPr="009653C1">
        <w:rPr>
          <w:rStyle w:val="afa"/>
          <w:sz w:val="16"/>
          <w:szCs w:val="16"/>
        </w:rPr>
        <w:t>adm@zemles.com</w:t>
      </w:r>
    </w:p>
    <w:p w:rsidR="002408BE" w:rsidRDefault="002408BE" w:rsidP="002408BE">
      <w:pPr>
        <w:jc w:val="center"/>
        <w:rPr>
          <w:sz w:val="32"/>
          <w:szCs w:val="32"/>
        </w:rPr>
      </w:pPr>
    </w:p>
    <w:p w:rsidR="00247F32" w:rsidRPr="009653C1" w:rsidRDefault="00247F32" w:rsidP="002408BE">
      <w:pPr>
        <w:jc w:val="center"/>
        <w:rPr>
          <w:sz w:val="32"/>
          <w:szCs w:val="32"/>
        </w:rPr>
      </w:pPr>
    </w:p>
    <w:p w:rsidR="002408BE" w:rsidRPr="009653C1" w:rsidRDefault="002408BE" w:rsidP="002408BE">
      <w:pPr>
        <w:jc w:val="right"/>
        <w:rPr>
          <w:sz w:val="28"/>
          <w:szCs w:val="28"/>
        </w:rPr>
      </w:pPr>
      <w:r w:rsidRPr="009653C1">
        <w:rPr>
          <w:sz w:val="28"/>
          <w:szCs w:val="28"/>
        </w:rPr>
        <w:t xml:space="preserve">Шифр: </w:t>
      </w:r>
      <w:r w:rsidR="00DC2198">
        <w:rPr>
          <w:sz w:val="28"/>
          <w:szCs w:val="28"/>
        </w:rPr>
        <w:t>0082-2019</w:t>
      </w:r>
      <w:r w:rsidRPr="009653C1">
        <w:rPr>
          <w:sz w:val="28"/>
          <w:szCs w:val="28"/>
        </w:rPr>
        <w:t xml:space="preserve">  </w:t>
      </w:r>
    </w:p>
    <w:p w:rsidR="002408BE" w:rsidRPr="009653C1" w:rsidRDefault="002408BE" w:rsidP="002408BE">
      <w:pPr>
        <w:rPr>
          <w:sz w:val="32"/>
          <w:szCs w:val="32"/>
        </w:rPr>
      </w:pPr>
    </w:p>
    <w:p w:rsidR="002408BE" w:rsidRDefault="002408BE" w:rsidP="002408BE">
      <w:pPr>
        <w:rPr>
          <w:sz w:val="32"/>
          <w:szCs w:val="32"/>
        </w:rPr>
      </w:pPr>
    </w:p>
    <w:tbl>
      <w:tblPr>
        <w:tblW w:w="0" w:type="auto"/>
        <w:tblLook w:val="04A0"/>
      </w:tblPr>
      <w:tblGrid>
        <w:gridCol w:w="2371"/>
        <w:gridCol w:w="7681"/>
      </w:tblGrid>
      <w:tr w:rsidR="00DC2198" w:rsidRPr="009653C1" w:rsidTr="002408BE">
        <w:tc>
          <w:tcPr>
            <w:tcW w:w="2371" w:type="dxa"/>
            <w:shd w:val="clear" w:color="auto" w:fill="auto"/>
          </w:tcPr>
          <w:p w:rsidR="00DC2198" w:rsidRPr="00DC2198" w:rsidRDefault="00DC2198" w:rsidP="00DC2198">
            <w:pPr>
              <w:rPr>
                <w:sz w:val="28"/>
                <w:szCs w:val="28"/>
              </w:rPr>
            </w:pPr>
            <w:r w:rsidRPr="00DC2198">
              <w:rPr>
                <w:sz w:val="28"/>
                <w:szCs w:val="28"/>
              </w:rPr>
              <w:t xml:space="preserve">Заказчик:  </w:t>
            </w:r>
          </w:p>
        </w:tc>
        <w:tc>
          <w:tcPr>
            <w:tcW w:w="7681" w:type="dxa"/>
            <w:shd w:val="clear" w:color="auto" w:fill="auto"/>
          </w:tcPr>
          <w:p w:rsidR="00DC2198" w:rsidRPr="007E6730" w:rsidRDefault="00DC2198" w:rsidP="00DC2198">
            <w:pPr>
              <w:rPr>
                <w:sz w:val="32"/>
                <w:szCs w:val="32"/>
                <w:highlight w:val="yellow"/>
              </w:rPr>
            </w:pPr>
            <w:r>
              <w:rPr>
                <w:sz w:val="28"/>
                <w:szCs w:val="28"/>
              </w:rPr>
              <w:t>ЗАО ЗК «Северная»</w:t>
            </w:r>
          </w:p>
          <w:p w:rsidR="00DC2198" w:rsidRPr="007E6730" w:rsidRDefault="00DC2198" w:rsidP="00DC2198">
            <w:pPr>
              <w:rPr>
                <w:color w:val="000000"/>
                <w:sz w:val="32"/>
                <w:szCs w:val="32"/>
                <w:highlight w:val="yellow"/>
              </w:rPr>
            </w:pPr>
          </w:p>
        </w:tc>
      </w:tr>
      <w:tr w:rsidR="00DC2198" w:rsidRPr="009653C1" w:rsidTr="002408BE">
        <w:tc>
          <w:tcPr>
            <w:tcW w:w="2371" w:type="dxa"/>
            <w:shd w:val="clear" w:color="auto" w:fill="auto"/>
          </w:tcPr>
          <w:p w:rsidR="00DC2198" w:rsidRPr="00DC2198" w:rsidRDefault="00DC2198" w:rsidP="00DC2198">
            <w:pPr>
              <w:rPr>
                <w:sz w:val="28"/>
                <w:szCs w:val="28"/>
              </w:rPr>
            </w:pPr>
            <w:r w:rsidRPr="00DC2198">
              <w:rPr>
                <w:sz w:val="28"/>
                <w:szCs w:val="28"/>
              </w:rPr>
              <w:t>Наименование объекта:</w:t>
            </w:r>
          </w:p>
        </w:tc>
        <w:tc>
          <w:tcPr>
            <w:tcW w:w="7681" w:type="dxa"/>
            <w:shd w:val="clear" w:color="auto" w:fill="auto"/>
          </w:tcPr>
          <w:p w:rsidR="00DC2198" w:rsidRPr="009653C1" w:rsidRDefault="00451575" w:rsidP="00DC2198">
            <w:pPr>
              <w:rPr>
                <w:sz w:val="32"/>
                <w:szCs w:val="32"/>
              </w:rPr>
            </w:pPr>
            <w:r>
              <w:rPr>
                <w:sz w:val="28"/>
                <w:szCs w:val="28"/>
              </w:rPr>
              <w:t>Документация по планировке территории в составе проекта планировки территории и проекта межевания территории для строительства, реконструкции, эксплуатации линейного об</w:t>
            </w:r>
            <w:r>
              <w:rPr>
                <w:sz w:val="28"/>
                <w:szCs w:val="28"/>
              </w:rPr>
              <w:t>ъ</w:t>
            </w:r>
            <w:r>
              <w:rPr>
                <w:sz w:val="28"/>
                <w:szCs w:val="28"/>
              </w:rPr>
              <w:t>екта «Строительство автодороги к площадке производстве</w:t>
            </w:r>
            <w:r>
              <w:rPr>
                <w:sz w:val="28"/>
                <w:szCs w:val="28"/>
              </w:rPr>
              <w:t>н</w:t>
            </w:r>
            <w:r>
              <w:rPr>
                <w:sz w:val="28"/>
                <w:szCs w:val="28"/>
              </w:rPr>
              <w:t xml:space="preserve">ной до месторождения р. </w:t>
            </w:r>
            <w:proofErr w:type="spellStart"/>
            <w:r>
              <w:rPr>
                <w:sz w:val="28"/>
                <w:szCs w:val="28"/>
              </w:rPr>
              <w:t>Колоромо</w:t>
            </w:r>
            <w:proofErr w:type="spellEnd"/>
            <w:r>
              <w:rPr>
                <w:sz w:val="28"/>
                <w:szCs w:val="28"/>
              </w:rPr>
              <w:t xml:space="preserve"> (пр.пр. </w:t>
            </w:r>
            <w:proofErr w:type="spellStart"/>
            <w:r>
              <w:rPr>
                <w:sz w:val="28"/>
                <w:szCs w:val="28"/>
              </w:rPr>
              <w:t>р.Чапа</w:t>
            </w:r>
            <w:proofErr w:type="spellEnd"/>
            <w:r>
              <w:rPr>
                <w:sz w:val="28"/>
                <w:szCs w:val="28"/>
              </w:rPr>
              <w:t>)»</w:t>
            </w:r>
          </w:p>
        </w:tc>
      </w:tr>
      <w:tr w:rsidR="00DC2198" w:rsidRPr="009653C1" w:rsidTr="002408BE">
        <w:tc>
          <w:tcPr>
            <w:tcW w:w="10052" w:type="dxa"/>
            <w:gridSpan w:val="2"/>
            <w:shd w:val="clear" w:color="auto" w:fill="auto"/>
          </w:tcPr>
          <w:p w:rsidR="00DC2198" w:rsidRPr="009653C1" w:rsidRDefault="00DC2198" w:rsidP="00DC2198">
            <w:pPr>
              <w:jc w:val="center"/>
              <w:rPr>
                <w:sz w:val="32"/>
                <w:szCs w:val="32"/>
              </w:rPr>
            </w:pPr>
          </w:p>
          <w:p w:rsidR="00DC2198" w:rsidRDefault="00DC2198" w:rsidP="00DC2198">
            <w:pPr>
              <w:jc w:val="center"/>
              <w:rPr>
                <w:sz w:val="32"/>
                <w:szCs w:val="32"/>
              </w:rPr>
            </w:pPr>
          </w:p>
          <w:p w:rsidR="00247F32" w:rsidRPr="009653C1" w:rsidRDefault="00247F32" w:rsidP="00DC2198">
            <w:pPr>
              <w:jc w:val="center"/>
              <w:rPr>
                <w:sz w:val="32"/>
                <w:szCs w:val="32"/>
              </w:rPr>
            </w:pPr>
          </w:p>
          <w:p w:rsidR="00DC2198" w:rsidRDefault="00DC2198" w:rsidP="00DC2198">
            <w:pPr>
              <w:jc w:val="center"/>
              <w:rPr>
                <w:sz w:val="32"/>
                <w:szCs w:val="32"/>
              </w:rPr>
            </w:pPr>
            <w:r>
              <w:rPr>
                <w:sz w:val="32"/>
                <w:szCs w:val="32"/>
              </w:rPr>
              <w:t>РАЗДЕЛ 2</w:t>
            </w:r>
          </w:p>
          <w:p w:rsidR="00DC2198" w:rsidRDefault="00DC2198" w:rsidP="00DC2198">
            <w:pPr>
              <w:jc w:val="center"/>
              <w:rPr>
                <w:sz w:val="32"/>
                <w:szCs w:val="32"/>
              </w:rPr>
            </w:pPr>
          </w:p>
          <w:p w:rsidR="00E83225" w:rsidRDefault="00E83225" w:rsidP="00DC2198">
            <w:pPr>
              <w:spacing w:line="276" w:lineRule="auto"/>
              <w:jc w:val="center"/>
              <w:rPr>
                <w:sz w:val="32"/>
                <w:szCs w:val="32"/>
              </w:rPr>
            </w:pPr>
            <w:r>
              <w:rPr>
                <w:sz w:val="32"/>
                <w:szCs w:val="32"/>
              </w:rPr>
              <w:t>Основная часть проекта планировки территории</w:t>
            </w:r>
          </w:p>
          <w:p w:rsidR="00DC2198" w:rsidRPr="009653C1" w:rsidRDefault="00E83225" w:rsidP="00DC2198">
            <w:pPr>
              <w:spacing w:line="276" w:lineRule="auto"/>
              <w:jc w:val="center"/>
              <w:rPr>
                <w:sz w:val="32"/>
                <w:szCs w:val="32"/>
              </w:rPr>
            </w:pPr>
            <w:r>
              <w:rPr>
                <w:sz w:val="32"/>
                <w:szCs w:val="32"/>
              </w:rPr>
              <w:t xml:space="preserve">Графическая часть </w:t>
            </w:r>
          </w:p>
        </w:tc>
      </w:tr>
    </w:tbl>
    <w:p w:rsidR="002408BE" w:rsidRPr="009653C1" w:rsidRDefault="002408BE" w:rsidP="002408BE">
      <w:pPr>
        <w:rPr>
          <w:sz w:val="32"/>
          <w:szCs w:val="32"/>
        </w:rPr>
      </w:pPr>
    </w:p>
    <w:p w:rsidR="002408BE" w:rsidRPr="009653C1" w:rsidRDefault="002408BE" w:rsidP="002408BE">
      <w:pPr>
        <w:rPr>
          <w:sz w:val="32"/>
          <w:szCs w:val="32"/>
        </w:rPr>
      </w:pPr>
    </w:p>
    <w:p w:rsidR="002408BE" w:rsidRPr="009653C1" w:rsidRDefault="002408BE" w:rsidP="002408BE">
      <w:pPr>
        <w:jc w:val="center"/>
        <w:rPr>
          <w:rFonts w:ascii="Arial" w:hAnsi="Arial" w:cs="Arial"/>
        </w:rPr>
      </w:pPr>
    </w:p>
    <w:p w:rsidR="002408BE" w:rsidRPr="009653C1" w:rsidRDefault="002408BE" w:rsidP="002408BE">
      <w:pPr>
        <w:jc w:val="center"/>
        <w:rPr>
          <w:rFonts w:ascii="Arial" w:hAnsi="Arial" w:cs="Arial"/>
        </w:rPr>
      </w:pPr>
    </w:p>
    <w:p w:rsidR="002408BE" w:rsidRDefault="002408BE" w:rsidP="002408BE">
      <w:pPr>
        <w:jc w:val="center"/>
        <w:rPr>
          <w:rFonts w:ascii="Arial" w:hAnsi="Arial" w:cs="Arial"/>
        </w:rPr>
      </w:pPr>
    </w:p>
    <w:p w:rsidR="002408BE" w:rsidRDefault="002408BE" w:rsidP="002408BE">
      <w:pPr>
        <w:jc w:val="center"/>
        <w:rPr>
          <w:rFonts w:ascii="Arial" w:hAnsi="Arial" w:cs="Arial"/>
        </w:rPr>
      </w:pPr>
    </w:p>
    <w:p w:rsidR="002408BE" w:rsidRDefault="002408BE" w:rsidP="002408BE">
      <w:pPr>
        <w:jc w:val="center"/>
        <w:rPr>
          <w:rFonts w:ascii="Arial" w:hAnsi="Arial" w:cs="Arial"/>
        </w:rPr>
      </w:pPr>
    </w:p>
    <w:p w:rsidR="0044501D" w:rsidRDefault="0044501D" w:rsidP="002408BE">
      <w:pPr>
        <w:jc w:val="center"/>
        <w:rPr>
          <w:rFonts w:ascii="Arial" w:hAnsi="Arial" w:cs="Arial"/>
        </w:rPr>
      </w:pPr>
    </w:p>
    <w:p w:rsidR="0044501D" w:rsidRDefault="0044501D" w:rsidP="002408BE">
      <w:pPr>
        <w:jc w:val="center"/>
        <w:rPr>
          <w:rFonts w:ascii="Arial" w:hAnsi="Arial" w:cs="Arial"/>
        </w:rPr>
      </w:pPr>
    </w:p>
    <w:p w:rsidR="0044501D" w:rsidRDefault="0044501D" w:rsidP="002408BE">
      <w:pPr>
        <w:jc w:val="center"/>
        <w:rPr>
          <w:rFonts w:ascii="Arial" w:hAnsi="Arial" w:cs="Arial"/>
        </w:rPr>
      </w:pPr>
    </w:p>
    <w:p w:rsidR="002408BE" w:rsidRDefault="002408BE" w:rsidP="002408BE">
      <w:pPr>
        <w:jc w:val="center"/>
        <w:rPr>
          <w:rFonts w:ascii="Arial" w:hAnsi="Arial" w:cs="Arial"/>
        </w:rPr>
      </w:pPr>
    </w:p>
    <w:p w:rsidR="002408BE" w:rsidRDefault="002408BE" w:rsidP="002408BE">
      <w:pPr>
        <w:jc w:val="center"/>
        <w:rPr>
          <w:rFonts w:ascii="Arial" w:hAnsi="Arial" w:cs="Arial"/>
        </w:rPr>
      </w:pPr>
    </w:p>
    <w:p w:rsidR="002408BE" w:rsidRPr="009653C1" w:rsidRDefault="002408BE" w:rsidP="002408BE">
      <w:pPr>
        <w:jc w:val="center"/>
        <w:rPr>
          <w:rFonts w:ascii="Arial" w:hAnsi="Arial" w:cs="Arial"/>
        </w:rPr>
      </w:pPr>
    </w:p>
    <w:p w:rsidR="002408BE" w:rsidRPr="009653C1" w:rsidRDefault="002408BE" w:rsidP="002408BE">
      <w:pPr>
        <w:jc w:val="center"/>
        <w:rPr>
          <w:rFonts w:ascii="Arial" w:hAnsi="Arial" w:cs="Arial"/>
        </w:rPr>
      </w:pPr>
    </w:p>
    <w:p w:rsidR="002408BE" w:rsidRPr="009653C1" w:rsidRDefault="002408BE" w:rsidP="002408BE">
      <w:pPr>
        <w:jc w:val="center"/>
        <w:rPr>
          <w:rFonts w:ascii="Arial" w:hAnsi="Arial" w:cs="Arial"/>
        </w:rPr>
      </w:pPr>
    </w:p>
    <w:p w:rsidR="002408BE" w:rsidRPr="009653C1" w:rsidRDefault="002408BE" w:rsidP="002408BE">
      <w:pPr>
        <w:jc w:val="center"/>
        <w:rPr>
          <w:sz w:val="32"/>
          <w:szCs w:val="32"/>
        </w:rPr>
      </w:pPr>
      <w:r w:rsidRPr="009653C1">
        <w:rPr>
          <w:sz w:val="32"/>
          <w:szCs w:val="32"/>
        </w:rPr>
        <w:t>2020 г.</w:t>
      </w:r>
      <w:r w:rsidRPr="009653C1">
        <w:rPr>
          <w:sz w:val="32"/>
          <w:szCs w:val="32"/>
        </w:rPr>
        <w:br w:type="page"/>
      </w:r>
    </w:p>
    <w:p w:rsidR="002408BE" w:rsidRPr="009653C1" w:rsidRDefault="002408BE" w:rsidP="002408BE">
      <w:pPr>
        <w:spacing w:before="40" w:after="40"/>
        <w:ind w:right="5523"/>
        <w:jc w:val="center"/>
        <w:rPr>
          <w:b/>
          <w:szCs w:val="24"/>
        </w:rPr>
      </w:pPr>
      <w:r w:rsidRPr="009653C1">
        <w:rPr>
          <w:noProof/>
          <w:lang w:eastAsia="ru-RU"/>
        </w:rPr>
        <w:lastRenderedPageBreak/>
        <w:drawing>
          <wp:inline distT="0" distB="0" distL="0" distR="0">
            <wp:extent cx="1400175" cy="1400175"/>
            <wp:effectExtent l="0" t="0" r="9525" b="9525"/>
            <wp:docPr id="9" name="Рисунок 9" descr="Землеспроект-logo-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емлеспроект-logo-15"/>
                    <pic:cNvPicPr>
                      <a:picLocks noChangeAspect="1" noChangeArrowheads="1"/>
                    </pic:cNvPicPr>
                  </pic:nvPicPr>
                  <pic:blipFill>
                    <a:blip r:embed="rId8"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00175" cy="1400175"/>
                    </a:xfrm>
                    <a:prstGeom prst="rect">
                      <a:avLst/>
                    </a:prstGeom>
                    <a:noFill/>
                    <a:ln>
                      <a:noFill/>
                    </a:ln>
                  </pic:spPr>
                </pic:pic>
              </a:graphicData>
            </a:graphic>
          </wp:inline>
        </w:drawing>
      </w:r>
    </w:p>
    <w:p w:rsidR="002408BE" w:rsidRPr="009653C1" w:rsidRDefault="002408BE" w:rsidP="002408BE">
      <w:pPr>
        <w:spacing w:before="40" w:after="40"/>
        <w:ind w:right="5523"/>
        <w:jc w:val="center"/>
      </w:pPr>
      <w:r w:rsidRPr="009653C1">
        <w:rPr>
          <w:b/>
          <w:sz w:val="32"/>
          <w:szCs w:val="32"/>
        </w:rPr>
        <w:t>ООО "ИТЦ</w:t>
      </w:r>
      <w:r w:rsidRPr="009653C1">
        <w:rPr>
          <w:b/>
        </w:rPr>
        <w:t xml:space="preserve"> </w:t>
      </w:r>
      <w:r w:rsidRPr="009653C1">
        <w:rPr>
          <w:b/>
          <w:sz w:val="32"/>
        </w:rPr>
        <w:t>"ЗемЛесПроект"</w:t>
      </w:r>
    </w:p>
    <w:p w:rsidR="002408BE" w:rsidRPr="009653C1" w:rsidRDefault="002408BE" w:rsidP="002408BE">
      <w:pPr>
        <w:spacing w:before="40" w:after="40"/>
        <w:ind w:right="5523"/>
        <w:jc w:val="center"/>
        <w:rPr>
          <w:sz w:val="16"/>
          <w:szCs w:val="16"/>
        </w:rPr>
      </w:pPr>
      <w:r w:rsidRPr="009653C1">
        <w:rPr>
          <w:sz w:val="16"/>
          <w:szCs w:val="16"/>
        </w:rPr>
        <w:t>ИНН 2466151545, КПП 246301001, ОГРН 1072466008196</w:t>
      </w:r>
    </w:p>
    <w:p w:rsidR="002408BE" w:rsidRPr="009653C1" w:rsidRDefault="002408BE" w:rsidP="002408BE">
      <w:pPr>
        <w:spacing w:before="40" w:after="40"/>
        <w:ind w:right="5523"/>
        <w:jc w:val="center"/>
        <w:rPr>
          <w:sz w:val="16"/>
          <w:szCs w:val="16"/>
        </w:rPr>
      </w:pPr>
      <w:r w:rsidRPr="009653C1">
        <w:rPr>
          <w:sz w:val="16"/>
          <w:szCs w:val="16"/>
        </w:rPr>
        <w:t>660036, г. Красноярск, ул. Академгородок, д. 50, стр. 19,</w:t>
      </w:r>
    </w:p>
    <w:p w:rsidR="002408BE" w:rsidRPr="009653C1" w:rsidRDefault="002408BE" w:rsidP="002408BE">
      <w:pPr>
        <w:spacing w:before="40" w:after="40"/>
        <w:ind w:right="5523"/>
        <w:jc w:val="center"/>
        <w:rPr>
          <w:sz w:val="16"/>
          <w:szCs w:val="16"/>
        </w:rPr>
      </w:pPr>
      <w:r w:rsidRPr="009653C1">
        <w:rPr>
          <w:sz w:val="16"/>
          <w:szCs w:val="16"/>
        </w:rPr>
        <w:t>а/я 26735</w:t>
      </w:r>
    </w:p>
    <w:p w:rsidR="002408BE" w:rsidRPr="009653C1" w:rsidRDefault="002408BE" w:rsidP="002408BE">
      <w:pPr>
        <w:spacing w:before="40" w:after="40"/>
        <w:ind w:right="5523"/>
        <w:jc w:val="center"/>
        <w:rPr>
          <w:sz w:val="16"/>
          <w:szCs w:val="16"/>
        </w:rPr>
      </w:pPr>
      <w:r w:rsidRPr="009653C1">
        <w:rPr>
          <w:sz w:val="16"/>
          <w:szCs w:val="16"/>
        </w:rPr>
        <w:t>Тел: (391)205-44-05, 290-73-66, 251-21-23</w:t>
      </w:r>
    </w:p>
    <w:p w:rsidR="002408BE" w:rsidRPr="009653C1" w:rsidRDefault="00606C58" w:rsidP="002408BE">
      <w:pPr>
        <w:spacing w:before="40" w:after="40"/>
        <w:ind w:right="5523"/>
        <w:jc w:val="center"/>
        <w:rPr>
          <w:rStyle w:val="afa"/>
        </w:rPr>
      </w:pPr>
      <w:hyperlink r:id="rId10" w:history="1">
        <w:r w:rsidR="002408BE" w:rsidRPr="009653C1">
          <w:rPr>
            <w:rStyle w:val="afa"/>
            <w:sz w:val="16"/>
            <w:szCs w:val="16"/>
            <w:lang w:val="en-US"/>
          </w:rPr>
          <w:t>E</w:t>
        </w:r>
        <w:r w:rsidR="002408BE" w:rsidRPr="009653C1">
          <w:rPr>
            <w:rStyle w:val="afa"/>
            <w:sz w:val="16"/>
            <w:szCs w:val="16"/>
          </w:rPr>
          <w:t>-</w:t>
        </w:r>
        <w:r w:rsidR="002408BE" w:rsidRPr="009653C1">
          <w:rPr>
            <w:rStyle w:val="afa"/>
            <w:sz w:val="16"/>
            <w:szCs w:val="16"/>
            <w:lang w:val="en-US"/>
          </w:rPr>
          <w:t>mail</w:t>
        </w:r>
        <w:r w:rsidR="002408BE" w:rsidRPr="009653C1">
          <w:rPr>
            <w:rStyle w:val="afa"/>
            <w:sz w:val="16"/>
            <w:szCs w:val="16"/>
          </w:rPr>
          <w:t xml:space="preserve">: </w:t>
        </w:r>
        <w:r w:rsidR="002408BE" w:rsidRPr="009653C1">
          <w:rPr>
            <w:rStyle w:val="afa"/>
            <w:sz w:val="16"/>
            <w:szCs w:val="16"/>
            <w:lang w:val="en-US"/>
          </w:rPr>
          <w:t>pto</w:t>
        </w:r>
        <w:r w:rsidR="002408BE" w:rsidRPr="009653C1">
          <w:rPr>
            <w:rStyle w:val="afa"/>
            <w:sz w:val="16"/>
            <w:szCs w:val="16"/>
          </w:rPr>
          <w:t>@</w:t>
        </w:r>
        <w:r w:rsidR="002408BE" w:rsidRPr="009653C1">
          <w:rPr>
            <w:rStyle w:val="afa"/>
            <w:sz w:val="16"/>
            <w:szCs w:val="16"/>
            <w:lang w:val="en-US"/>
          </w:rPr>
          <w:t>zemles</w:t>
        </w:r>
        <w:r w:rsidR="002408BE" w:rsidRPr="009653C1">
          <w:rPr>
            <w:rStyle w:val="afa"/>
            <w:sz w:val="16"/>
            <w:szCs w:val="16"/>
          </w:rPr>
          <w:t>.</w:t>
        </w:r>
        <w:r w:rsidR="002408BE" w:rsidRPr="009653C1">
          <w:rPr>
            <w:rStyle w:val="afa"/>
            <w:sz w:val="16"/>
            <w:szCs w:val="16"/>
            <w:lang w:val="en-US"/>
          </w:rPr>
          <w:t>com</w:t>
        </w:r>
      </w:hyperlink>
    </w:p>
    <w:p w:rsidR="002408BE" w:rsidRPr="009653C1" w:rsidRDefault="002408BE" w:rsidP="002408BE">
      <w:pPr>
        <w:ind w:right="5523"/>
        <w:jc w:val="center"/>
        <w:rPr>
          <w:sz w:val="28"/>
          <w:szCs w:val="28"/>
          <w:lang w:val="en-US"/>
        </w:rPr>
      </w:pPr>
      <w:r w:rsidRPr="009653C1">
        <w:rPr>
          <w:rStyle w:val="afa"/>
          <w:sz w:val="16"/>
          <w:szCs w:val="16"/>
        </w:rPr>
        <w:t>adm@zemles.com</w:t>
      </w:r>
    </w:p>
    <w:p w:rsidR="002408BE" w:rsidRDefault="002408BE" w:rsidP="002408BE">
      <w:pPr>
        <w:ind w:left="567"/>
        <w:rPr>
          <w:sz w:val="28"/>
          <w:szCs w:val="28"/>
        </w:rPr>
      </w:pPr>
    </w:p>
    <w:p w:rsidR="00247F32" w:rsidRPr="009653C1" w:rsidRDefault="00247F32" w:rsidP="002408BE">
      <w:pPr>
        <w:ind w:left="567"/>
        <w:rPr>
          <w:sz w:val="28"/>
          <w:szCs w:val="28"/>
        </w:rPr>
      </w:pPr>
    </w:p>
    <w:p w:rsidR="002408BE" w:rsidRPr="009653C1" w:rsidRDefault="002408BE" w:rsidP="002408BE">
      <w:pPr>
        <w:jc w:val="center"/>
        <w:rPr>
          <w:sz w:val="32"/>
          <w:szCs w:val="32"/>
        </w:rPr>
      </w:pPr>
    </w:p>
    <w:p w:rsidR="002408BE" w:rsidRPr="009653C1" w:rsidRDefault="002408BE" w:rsidP="002408BE">
      <w:pPr>
        <w:jc w:val="right"/>
        <w:rPr>
          <w:sz w:val="36"/>
          <w:szCs w:val="32"/>
        </w:rPr>
      </w:pPr>
      <w:r w:rsidRPr="009653C1">
        <w:rPr>
          <w:sz w:val="28"/>
          <w:szCs w:val="28"/>
        </w:rPr>
        <w:t xml:space="preserve">Шифр: </w:t>
      </w:r>
      <w:r w:rsidR="00DC2198">
        <w:rPr>
          <w:sz w:val="28"/>
          <w:szCs w:val="28"/>
        </w:rPr>
        <w:t>0082-2019</w:t>
      </w:r>
      <w:r w:rsidRPr="009653C1">
        <w:rPr>
          <w:sz w:val="28"/>
          <w:szCs w:val="28"/>
        </w:rPr>
        <w:t xml:space="preserve"> </w:t>
      </w:r>
    </w:p>
    <w:p w:rsidR="002408BE" w:rsidRPr="009653C1" w:rsidRDefault="002408BE" w:rsidP="002408BE">
      <w:pPr>
        <w:rPr>
          <w:sz w:val="32"/>
          <w:szCs w:val="32"/>
        </w:rPr>
      </w:pPr>
    </w:p>
    <w:p w:rsidR="002408BE" w:rsidRPr="009653C1" w:rsidRDefault="002408BE" w:rsidP="002408BE">
      <w:pPr>
        <w:rPr>
          <w:sz w:val="32"/>
          <w:szCs w:val="32"/>
        </w:rPr>
      </w:pPr>
    </w:p>
    <w:p w:rsidR="002408BE" w:rsidRPr="009653C1" w:rsidRDefault="002408BE" w:rsidP="002408BE">
      <w:pPr>
        <w:rPr>
          <w:sz w:val="32"/>
          <w:szCs w:val="32"/>
        </w:rPr>
      </w:pPr>
    </w:p>
    <w:tbl>
      <w:tblPr>
        <w:tblW w:w="0" w:type="auto"/>
        <w:tblLook w:val="04A0"/>
      </w:tblPr>
      <w:tblGrid>
        <w:gridCol w:w="2371"/>
        <w:gridCol w:w="7681"/>
      </w:tblGrid>
      <w:tr w:rsidR="00DC2198" w:rsidRPr="009653C1" w:rsidTr="00BD5EC7">
        <w:tc>
          <w:tcPr>
            <w:tcW w:w="2371" w:type="dxa"/>
            <w:shd w:val="clear" w:color="auto" w:fill="auto"/>
          </w:tcPr>
          <w:p w:rsidR="00DC2198" w:rsidRPr="00DC2198" w:rsidRDefault="00DC2198" w:rsidP="00DC2198">
            <w:pPr>
              <w:rPr>
                <w:sz w:val="28"/>
                <w:szCs w:val="28"/>
              </w:rPr>
            </w:pPr>
            <w:r w:rsidRPr="00DC2198">
              <w:rPr>
                <w:sz w:val="28"/>
                <w:szCs w:val="28"/>
              </w:rPr>
              <w:t xml:space="preserve">Заказчик:  </w:t>
            </w:r>
          </w:p>
        </w:tc>
        <w:tc>
          <w:tcPr>
            <w:tcW w:w="7681" w:type="dxa"/>
            <w:shd w:val="clear" w:color="auto" w:fill="auto"/>
          </w:tcPr>
          <w:p w:rsidR="00DC2198" w:rsidRPr="007E6730" w:rsidRDefault="00DC2198" w:rsidP="00DC2198">
            <w:pPr>
              <w:rPr>
                <w:sz w:val="32"/>
                <w:szCs w:val="32"/>
                <w:highlight w:val="yellow"/>
              </w:rPr>
            </w:pPr>
            <w:r>
              <w:rPr>
                <w:sz w:val="28"/>
                <w:szCs w:val="28"/>
              </w:rPr>
              <w:t>ЗАО ЗК «Северная»</w:t>
            </w:r>
          </w:p>
          <w:p w:rsidR="00DC2198" w:rsidRPr="007E6730" w:rsidRDefault="00DC2198" w:rsidP="00DC2198">
            <w:pPr>
              <w:rPr>
                <w:color w:val="000000"/>
                <w:sz w:val="32"/>
                <w:szCs w:val="32"/>
                <w:highlight w:val="yellow"/>
              </w:rPr>
            </w:pPr>
          </w:p>
        </w:tc>
      </w:tr>
      <w:tr w:rsidR="00DC2198" w:rsidRPr="009653C1" w:rsidTr="00BD5EC7">
        <w:tc>
          <w:tcPr>
            <w:tcW w:w="2371" w:type="dxa"/>
            <w:shd w:val="clear" w:color="auto" w:fill="auto"/>
          </w:tcPr>
          <w:p w:rsidR="00DC2198" w:rsidRPr="00DC2198" w:rsidRDefault="00DC2198" w:rsidP="00DC2198">
            <w:pPr>
              <w:rPr>
                <w:sz w:val="28"/>
                <w:szCs w:val="28"/>
              </w:rPr>
            </w:pPr>
            <w:r w:rsidRPr="00DC2198">
              <w:rPr>
                <w:sz w:val="28"/>
                <w:szCs w:val="28"/>
              </w:rPr>
              <w:t>Наименование объекта:</w:t>
            </w:r>
          </w:p>
        </w:tc>
        <w:tc>
          <w:tcPr>
            <w:tcW w:w="7681" w:type="dxa"/>
            <w:shd w:val="clear" w:color="auto" w:fill="auto"/>
          </w:tcPr>
          <w:p w:rsidR="00DC2198" w:rsidRPr="009653C1" w:rsidRDefault="00451575" w:rsidP="00DC2198">
            <w:pPr>
              <w:rPr>
                <w:sz w:val="32"/>
                <w:szCs w:val="32"/>
              </w:rPr>
            </w:pPr>
            <w:r>
              <w:rPr>
                <w:sz w:val="28"/>
                <w:szCs w:val="28"/>
              </w:rPr>
              <w:t>Документация по планировке территории в составе проекта планировки территории и проекта межевания территории для строительства, реконструкции, эксплуатации линейного об</w:t>
            </w:r>
            <w:r>
              <w:rPr>
                <w:sz w:val="28"/>
                <w:szCs w:val="28"/>
              </w:rPr>
              <w:t>ъ</w:t>
            </w:r>
            <w:r>
              <w:rPr>
                <w:sz w:val="28"/>
                <w:szCs w:val="28"/>
              </w:rPr>
              <w:t>екта «Строительство автодороги к площадке производстве</w:t>
            </w:r>
            <w:r>
              <w:rPr>
                <w:sz w:val="28"/>
                <w:szCs w:val="28"/>
              </w:rPr>
              <w:t>н</w:t>
            </w:r>
            <w:r>
              <w:rPr>
                <w:sz w:val="28"/>
                <w:szCs w:val="28"/>
              </w:rPr>
              <w:t xml:space="preserve">ной до месторождения р. </w:t>
            </w:r>
            <w:proofErr w:type="spellStart"/>
            <w:r>
              <w:rPr>
                <w:sz w:val="28"/>
                <w:szCs w:val="28"/>
              </w:rPr>
              <w:t>Колоромо</w:t>
            </w:r>
            <w:proofErr w:type="spellEnd"/>
            <w:r>
              <w:rPr>
                <w:sz w:val="28"/>
                <w:szCs w:val="28"/>
              </w:rPr>
              <w:t xml:space="preserve"> (пр.пр. </w:t>
            </w:r>
            <w:proofErr w:type="spellStart"/>
            <w:r>
              <w:rPr>
                <w:sz w:val="28"/>
                <w:szCs w:val="28"/>
              </w:rPr>
              <w:t>р.Чапа</w:t>
            </w:r>
            <w:proofErr w:type="spellEnd"/>
            <w:r>
              <w:rPr>
                <w:sz w:val="28"/>
                <w:szCs w:val="28"/>
              </w:rPr>
              <w:t>)»</w:t>
            </w:r>
          </w:p>
        </w:tc>
      </w:tr>
      <w:tr w:rsidR="002408BE" w:rsidRPr="009653C1" w:rsidTr="00BD5EC7">
        <w:tc>
          <w:tcPr>
            <w:tcW w:w="10052" w:type="dxa"/>
            <w:gridSpan w:val="2"/>
            <w:shd w:val="clear" w:color="auto" w:fill="auto"/>
          </w:tcPr>
          <w:p w:rsidR="002408BE" w:rsidRPr="009653C1" w:rsidRDefault="002408BE" w:rsidP="00F81299">
            <w:pPr>
              <w:jc w:val="center"/>
              <w:rPr>
                <w:sz w:val="32"/>
                <w:szCs w:val="32"/>
              </w:rPr>
            </w:pPr>
          </w:p>
          <w:p w:rsidR="002408BE" w:rsidRDefault="002408BE" w:rsidP="00F81299">
            <w:pPr>
              <w:jc w:val="center"/>
              <w:rPr>
                <w:sz w:val="32"/>
                <w:szCs w:val="32"/>
              </w:rPr>
            </w:pPr>
          </w:p>
          <w:p w:rsidR="00293912" w:rsidRDefault="00293912" w:rsidP="00293912">
            <w:pPr>
              <w:jc w:val="center"/>
              <w:rPr>
                <w:sz w:val="32"/>
                <w:szCs w:val="32"/>
              </w:rPr>
            </w:pPr>
            <w:r>
              <w:rPr>
                <w:sz w:val="32"/>
                <w:szCs w:val="32"/>
              </w:rPr>
              <w:t xml:space="preserve">РАЗДЕЛ </w:t>
            </w:r>
            <w:r w:rsidR="0044501D">
              <w:rPr>
                <w:sz w:val="32"/>
                <w:szCs w:val="32"/>
              </w:rPr>
              <w:t>2</w:t>
            </w:r>
          </w:p>
          <w:p w:rsidR="00293912" w:rsidRDefault="00293912" w:rsidP="00293912">
            <w:pPr>
              <w:jc w:val="center"/>
              <w:rPr>
                <w:sz w:val="32"/>
                <w:szCs w:val="32"/>
              </w:rPr>
            </w:pPr>
          </w:p>
          <w:p w:rsidR="00E83225" w:rsidRDefault="00E83225" w:rsidP="00E83225">
            <w:pPr>
              <w:spacing w:line="276" w:lineRule="auto"/>
              <w:jc w:val="center"/>
              <w:rPr>
                <w:sz w:val="32"/>
                <w:szCs w:val="32"/>
              </w:rPr>
            </w:pPr>
            <w:bookmarkStart w:id="0" w:name="_GoBack"/>
            <w:bookmarkEnd w:id="0"/>
            <w:r>
              <w:rPr>
                <w:sz w:val="32"/>
                <w:szCs w:val="32"/>
              </w:rPr>
              <w:t>Основная часть проекта планировки территории</w:t>
            </w:r>
          </w:p>
          <w:p w:rsidR="002408BE" w:rsidRPr="009653C1" w:rsidRDefault="00E83225" w:rsidP="00E83225">
            <w:pPr>
              <w:spacing w:line="276" w:lineRule="auto"/>
              <w:jc w:val="center"/>
              <w:rPr>
                <w:sz w:val="32"/>
                <w:szCs w:val="32"/>
              </w:rPr>
            </w:pPr>
            <w:r>
              <w:rPr>
                <w:sz w:val="32"/>
                <w:szCs w:val="32"/>
              </w:rPr>
              <w:t>Графическая часть</w:t>
            </w:r>
          </w:p>
        </w:tc>
      </w:tr>
    </w:tbl>
    <w:p w:rsidR="002408BE" w:rsidRPr="009653C1" w:rsidRDefault="002408BE" w:rsidP="002408BE">
      <w:pPr>
        <w:rPr>
          <w:sz w:val="32"/>
          <w:szCs w:val="32"/>
        </w:rPr>
      </w:pPr>
    </w:p>
    <w:p w:rsidR="002408BE" w:rsidRPr="009653C1" w:rsidRDefault="002408BE" w:rsidP="002408BE">
      <w:pPr>
        <w:spacing w:line="276" w:lineRule="auto"/>
        <w:ind w:firstLine="284"/>
        <w:rPr>
          <w:sz w:val="32"/>
          <w:szCs w:val="32"/>
        </w:rPr>
      </w:pPr>
    </w:p>
    <w:p w:rsidR="002408BE" w:rsidRPr="009653C1" w:rsidRDefault="002408BE" w:rsidP="002408BE">
      <w:pPr>
        <w:spacing w:line="288" w:lineRule="auto"/>
        <w:rPr>
          <w:sz w:val="32"/>
          <w:szCs w:val="32"/>
        </w:rPr>
      </w:pPr>
    </w:p>
    <w:p w:rsidR="002408BE" w:rsidRPr="009653C1" w:rsidRDefault="002408BE" w:rsidP="002408BE">
      <w:pPr>
        <w:spacing w:line="276" w:lineRule="auto"/>
        <w:ind w:firstLine="284"/>
        <w:rPr>
          <w:sz w:val="32"/>
          <w:szCs w:val="32"/>
        </w:rPr>
      </w:pPr>
      <w:bookmarkStart w:id="1" w:name="_Hlk13411185"/>
      <w:r w:rsidRPr="009653C1">
        <w:rPr>
          <w:sz w:val="32"/>
          <w:szCs w:val="32"/>
        </w:rPr>
        <w:t>Генеральный директор</w:t>
      </w:r>
      <w:r w:rsidRPr="009653C1">
        <w:rPr>
          <w:sz w:val="32"/>
          <w:szCs w:val="32"/>
        </w:rPr>
        <w:tab/>
      </w:r>
      <w:r w:rsidRPr="009653C1">
        <w:rPr>
          <w:sz w:val="32"/>
          <w:szCs w:val="32"/>
        </w:rPr>
        <w:tab/>
      </w:r>
      <w:r w:rsidRPr="009653C1">
        <w:rPr>
          <w:sz w:val="32"/>
          <w:szCs w:val="32"/>
        </w:rPr>
        <w:tab/>
      </w:r>
      <w:r w:rsidRPr="009653C1">
        <w:rPr>
          <w:sz w:val="32"/>
          <w:szCs w:val="32"/>
        </w:rPr>
        <w:tab/>
      </w:r>
      <w:r w:rsidRPr="009653C1">
        <w:rPr>
          <w:sz w:val="32"/>
          <w:szCs w:val="32"/>
        </w:rPr>
        <w:tab/>
      </w:r>
      <w:r w:rsidRPr="009653C1">
        <w:rPr>
          <w:sz w:val="32"/>
          <w:szCs w:val="32"/>
        </w:rPr>
        <w:tab/>
        <w:t xml:space="preserve">        Жеребцов А.А</w:t>
      </w:r>
    </w:p>
    <w:bookmarkEnd w:id="1"/>
    <w:p w:rsidR="002408BE" w:rsidRPr="009653C1" w:rsidRDefault="002408BE" w:rsidP="002408BE">
      <w:pPr>
        <w:spacing w:line="276" w:lineRule="auto"/>
        <w:rPr>
          <w:sz w:val="32"/>
          <w:szCs w:val="32"/>
        </w:rPr>
      </w:pPr>
      <w:r w:rsidRPr="009653C1">
        <w:rPr>
          <w:sz w:val="32"/>
          <w:szCs w:val="32"/>
        </w:rPr>
        <w:tab/>
      </w:r>
      <w:r w:rsidRPr="009653C1">
        <w:rPr>
          <w:sz w:val="32"/>
          <w:szCs w:val="32"/>
        </w:rPr>
        <w:tab/>
      </w:r>
      <w:r w:rsidRPr="009653C1">
        <w:rPr>
          <w:sz w:val="32"/>
          <w:szCs w:val="32"/>
        </w:rPr>
        <w:tab/>
      </w:r>
      <w:r w:rsidRPr="009653C1">
        <w:rPr>
          <w:sz w:val="32"/>
          <w:szCs w:val="32"/>
        </w:rPr>
        <w:tab/>
      </w:r>
      <w:r w:rsidRPr="009653C1">
        <w:rPr>
          <w:sz w:val="32"/>
          <w:szCs w:val="32"/>
        </w:rPr>
        <w:tab/>
      </w:r>
      <w:r w:rsidRPr="009653C1">
        <w:rPr>
          <w:sz w:val="32"/>
          <w:szCs w:val="32"/>
        </w:rPr>
        <w:tab/>
      </w:r>
      <w:r w:rsidRPr="009653C1">
        <w:rPr>
          <w:sz w:val="32"/>
          <w:szCs w:val="32"/>
        </w:rPr>
        <w:tab/>
      </w:r>
    </w:p>
    <w:p w:rsidR="002408BE" w:rsidRPr="009653C1" w:rsidRDefault="002408BE" w:rsidP="002408BE">
      <w:pPr>
        <w:spacing w:line="276" w:lineRule="auto"/>
        <w:jc w:val="center"/>
        <w:rPr>
          <w:sz w:val="32"/>
          <w:szCs w:val="32"/>
        </w:rPr>
      </w:pPr>
    </w:p>
    <w:p w:rsidR="002408BE" w:rsidRPr="009653C1" w:rsidRDefault="002408BE" w:rsidP="002408BE">
      <w:pPr>
        <w:spacing w:line="276" w:lineRule="auto"/>
        <w:jc w:val="center"/>
        <w:rPr>
          <w:sz w:val="32"/>
          <w:szCs w:val="32"/>
        </w:rPr>
      </w:pPr>
    </w:p>
    <w:p w:rsidR="002408BE" w:rsidRDefault="002408BE" w:rsidP="002408BE">
      <w:pPr>
        <w:spacing w:line="276" w:lineRule="auto"/>
        <w:jc w:val="center"/>
        <w:rPr>
          <w:sz w:val="32"/>
          <w:szCs w:val="32"/>
        </w:rPr>
      </w:pPr>
    </w:p>
    <w:p w:rsidR="002408BE" w:rsidRPr="009653C1" w:rsidRDefault="002408BE" w:rsidP="002408BE">
      <w:pPr>
        <w:spacing w:line="276" w:lineRule="auto"/>
        <w:jc w:val="center"/>
        <w:rPr>
          <w:sz w:val="32"/>
          <w:szCs w:val="32"/>
        </w:rPr>
      </w:pPr>
    </w:p>
    <w:p w:rsidR="002408BE" w:rsidRPr="009653C1" w:rsidRDefault="002408BE" w:rsidP="002408BE">
      <w:pPr>
        <w:rPr>
          <w:sz w:val="32"/>
          <w:szCs w:val="32"/>
        </w:rPr>
      </w:pPr>
    </w:p>
    <w:p w:rsidR="00E80BBF" w:rsidRPr="002408BE" w:rsidRDefault="002408BE" w:rsidP="002408BE">
      <w:pPr>
        <w:jc w:val="center"/>
        <w:rPr>
          <w:sz w:val="32"/>
          <w:szCs w:val="32"/>
        </w:rPr>
        <w:sectPr w:rsidR="00E80BBF" w:rsidRPr="002408BE" w:rsidSect="002408BE">
          <w:pgSz w:w="11906" w:h="16838"/>
          <w:pgMar w:top="624" w:right="652" w:bottom="284" w:left="1418" w:header="283" w:footer="312" w:gutter="0"/>
          <w:pgBorders>
            <w:top w:val="single" w:sz="4" w:space="0" w:color="auto"/>
            <w:left w:val="single" w:sz="4" w:space="10" w:color="auto"/>
            <w:bottom w:val="single" w:sz="4" w:space="0" w:color="auto"/>
            <w:right w:val="single" w:sz="4" w:space="17" w:color="auto"/>
          </w:pgBorders>
          <w:cols w:space="708"/>
          <w:titlePg/>
          <w:docGrid w:linePitch="360"/>
        </w:sectPr>
      </w:pPr>
      <w:r w:rsidRPr="009653C1">
        <w:rPr>
          <w:sz w:val="32"/>
          <w:szCs w:val="32"/>
        </w:rPr>
        <w:t>г. Красноярск, 2020 г.</w:t>
      </w:r>
    </w:p>
    <w:p w:rsidR="00F40576" w:rsidRPr="00F40576" w:rsidRDefault="00F40576" w:rsidP="00F40576">
      <w:pPr>
        <w:pStyle w:val="af6"/>
        <w:tabs>
          <w:tab w:val="left" w:pos="7513"/>
        </w:tabs>
        <w:ind w:left="-993"/>
      </w:pPr>
      <w:bookmarkStart w:id="2" w:name="LastPage"/>
      <w:bookmarkEnd w:id="2"/>
      <w:r>
        <w:rPr>
          <w:rFonts w:ascii="Arial" w:hAnsi="Arial" w:cs="Arial"/>
          <w:noProof/>
        </w:rPr>
        <w:lastRenderedPageBreak/>
        <w:drawing>
          <wp:inline distT="0" distB="0" distL="0" distR="0">
            <wp:extent cx="9427962" cy="6665495"/>
            <wp:effectExtent l="19050" t="0" r="1788" b="0"/>
            <wp:docPr id="3" name="Рисунок 1" descr="U:\_ОБЩИЙ ДОСТУП_\Виталева Ксения Владимировна\Раздел  1 _Страница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_ОБЩИЙ ДОСТУП_\Виталева Ксения Владимировна\Раздел  1 _Страница_3.jpg"/>
                    <pic:cNvPicPr>
                      <a:picLocks noChangeAspect="1" noChangeArrowheads="1"/>
                    </pic:cNvPicPr>
                  </pic:nvPicPr>
                  <pic:blipFill>
                    <a:blip r:embed="rId11" cstate="screen"/>
                    <a:srcRect/>
                    <a:stretch>
                      <a:fillRect/>
                    </a:stretch>
                  </pic:blipFill>
                  <pic:spPr bwMode="auto">
                    <a:xfrm>
                      <a:off x="0" y="0"/>
                      <a:ext cx="9448797" cy="6680225"/>
                    </a:xfrm>
                    <a:prstGeom prst="rect">
                      <a:avLst/>
                    </a:prstGeom>
                    <a:noFill/>
                    <a:ln w="9525">
                      <a:noFill/>
                      <a:miter lim="800000"/>
                      <a:headEnd/>
                      <a:tailEnd/>
                    </a:ln>
                  </pic:spPr>
                </pic:pic>
              </a:graphicData>
            </a:graphic>
          </wp:inline>
        </w:drawing>
      </w:r>
    </w:p>
    <w:sectPr w:rsidR="00F40576" w:rsidRPr="00F40576" w:rsidSect="00F40576">
      <w:headerReference w:type="default" r:id="rId12"/>
      <w:footerReference w:type="default" r:id="rId13"/>
      <w:headerReference w:type="first" r:id="rId14"/>
      <w:pgSz w:w="16838" w:h="11906" w:orient="landscape"/>
      <w:pgMar w:top="284" w:right="624" w:bottom="652" w:left="1418" w:header="283" w:footer="312" w:gutter="0"/>
      <w:pgBorders>
        <w:top w:val="single" w:sz="8" w:space="14" w:color="auto"/>
        <w:left w:val="single" w:sz="8" w:space="10" w:color="auto"/>
        <w:bottom w:val="single" w:sz="8" w:space="0" w:color="auto"/>
        <w:right w:val="single" w:sz="8" w:space="17" w:color="auto"/>
      </w:pgBorders>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D38" w:rsidRDefault="009E4D38" w:rsidP="00F66551">
      <w:r>
        <w:separator/>
      </w:r>
    </w:p>
  </w:endnote>
  <w:endnote w:type="continuationSeparator" w:id="1">
    <w:p w:rsidR="009E4D38" w:rsidRDefault="009E4D38" w:rsidP="00F665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Arial Narrow">
    <w:charset w:val="CC"/>
    <w:family w:val="swiss"/>
    <w:pitch w:val="variable"/>
    <w:sig w:usb0="00000287" w:usb1="00000800" w:usb2="00000000" w:usb3="00000000" w:csb0="0000009F" w:csb1="00000000"/>
  </w:font>
  <w:font w:name="Aharoni">
    <w:panose1 w:val="02010803020104030203"/>
    <w:charset w:val="B1"/>
    <w:family w:val="auto"/>
    <w:pitch w:val="variable"/>
    <w:sig w:usb0="00000801" w:usb1="00000000" w:usb2="00000000" w:usb3="00000000" w:csb0="00000020" w:csb1="00000000"/>
  </w:font>
  <w:font w:name="ヒラギノ角ゴ Pro W3">
    <w:charset w:val="00"/>
    <w:family w:val="roman"/>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13" w:rightFromText="113" w:vertAnchor="page" w:horzAnchor="page" w:tblpXSpec="right" w:tblpYSpec="bottom"/>
      <w:tblW w:w="10749" w:type="dxa"/>
      <w:tblLayout w:type="fixed"/>
      <w:tblCellMar>
        <w:left w:w="57" w:type="dxa"/>
        <w:right w:w="57" w:type="dxa"/>
      </w:tblCellMar>
      <w:tblLook w:val="04A0"/>
    </w:tblPr>
    <w:tblGrid>
      <w:gridCol w:w="567"/>
      <w:gridCol w:w="567"/>
      <w:gridCol w:w="567"/>
      <w:gridCol w:w="567"/>
      <w:gridCol w:w="850"/>
      <w:gridCol w:w="567"/>
      <w:gridCol w:w="6140"/>
      <w:gridCol w:w="567"/>
      <w:gridCol w:w="357"/>
    </w:tblGrid>
    <w:tr w:rsidR="009E4D38" w:rsidRPr="00B476B9" w:rsidTr="008A709A">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rsidR="009E4D38" w:rsidRPr="00B476B9" w:rsidRDefault="00606C58" w:rsidP="008A709A">
          <w:pPr>
            <w:jc w:val="center"/>
            <w:rPr>
              <w:rFonts w:ascii="Arial" w:hAnsi="Arial" w:cs="Arial"/>
              <w:sz w:val="32"/>
              <w:szCs w:val="32"/>
            </w:rPr>
          </w:pPr>
          <w:fldSimple w:instr=" DOCPROPERTY  &quot;Базовое обозначение&quot;  \* MERGEFORMAT ">
            <w:r w:rsidR="00D43C5F">
              <w:rPr>
                <w:rFonts w:ascii="Arial" w:hAnsi="Arial" w:cs="Arial"/>
                <w:sz w:val="32"/>
                <w:szCs w:val="32"/>
              </w:rPr>
              <w:t>20-16/1</w:t>
            </w:r>
          </w:fldSimple>
          <w:fldSimple w:instr=" DOCPROPERTY  &quot;Доп. обозначение&quot;  \* MERGEFORMAT ">
            <w:r w:rsidR="00D43C5F">
              <w:rPr>
                <w:rFonts w:ascii="Arial" w:hAnsi="Arial" w:cs="Arial"/>
                <w:sz w:val="32"/>
                <w:szCs w:val="32"/>
              </w:rPr>
              <w:t>-ООС</w:t>
            </w:r>
          </w:fldSimple>
        </w:p>
      </w:tc>
      <w:tc>
        <w:tcPr>
          <w:tcW w:w="567" w:type="dxa"/>
          <w:tcBorders>
            <w:top w:val="single" w:sz="8" w:space="0" w:color="auto"/>
            <w:left w:val="single" w:sz="8" w:space="0" w:color="auto"/>
            <w:bottom w:val="single" w:sz="8" w:space="0" w:color="auto"/>
            <w:right w:val="nil"/>
          </w:tcBorders>
          <w:vAlign w:val="center"/>
        </w:tcPr>
        <w:p w:rsidR="009E4D38" w:rsidRPr="00B476B9" w:rsidRDefault="009E4D38" w:rsidP="008A709A">
          <w:pPr>
            <w:pStyle w:val="af0"/>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rsidR="009E4D38" w:rsidRPr="00B476B9" w:rsidRDefault="009E4D38" w:rsidP="008A709A">
          <w:pPr>
            <w:pStyle w:val="af0"/>
            <w:rPr>
              <w:rFonts w:ascii="Arial" w:hAnsi="Arial" w:cs="Arial"/>
              <w:sz w:val="18"/>
              <w:szCs w:val="18"/>
            </w:rPr>
          </w:pPr>
        </w:p>
      </w:tc>
    </w:tr>
    <w:tr w:rsidR="009E4D38" w:rsidRPr="00B476B9" w:rsidTr="008A709A">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rsidR="009E4D38" w:rsidRPr="00B476B9" w:rsidRDefault="009E4D38" w:rsidP="008A709A">
          <w:pPr>
            <w:pStyle w:val="af0"/>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rsidR="009E4D38" w:rsidRPr="00B476B9" w:rsidRDefault="00606C58" w:rsidP="008A709A">
          <w:pPr>
            <w:pStyle w:val="af0"/>
            <w:rPr>
              <w:rFonts w:ascii="Arial" w:hAnsi="Arial" w:cs="Arial"/>
              <w:szCs w:val="24"/>
            </w:rPr>
          </w:pPr>
          <w:r w:rsidRPr="00B476B9">
            <w:rPr>
              <w:rFonts w:ascii="Arial" w:hAnsi="Arial" w:cs="Arial"/>
            </w:rPr>
            <w:fldChar w:fldCharType="begin"/>
          </w:r>
          <w:r w:rsidR="009E4D38" w:rsidRPr="00B476B9">
            <w:rPr>
              <w:rFonts w:ascii="Arial" w:hAnsi="Arial" w:cs="Arial"/>
            </w:rPr>
            <w:instrText xml:space="preserve"> = </w:instrText>
          </w:r>
          <w:r w:rsidRPr="00B476B9">
            <w:rPr>
              <w:rFonts w:ascii="Arial" w:hAnsi="Arial" w:cs="Arial"/>
            </w:rPr>
            <w:fldChar w:fldCharType="begin"/>
          </w:r>
          <w:r w:rsidR="009E4D38" w:rsidRPr="00B476B9">
            <w:rPr>
              <w:rFonts w:ascii="Arial" w:hAnsi="Arial" w:cs="Arial"/>
            </w:rPr>
            <w:instrText xml:space="preserve"> PAGE </w:instrText>
          </w:r>
          <w:r w:rsidRPr="00B476B9">
            <w:rPr>
              <w:rFonts w:ascii="Arial" w:hAnsi="Arial" w:cs="Arial"/>
            </w:rPr>
            <w:fldChar w:fldCharType="separate"/>
          </w:r>
          <w:r w:rsidR="00F40576">
            <w:rPr>
              <w:rFonts w:ascii="Arial" w:hAnsi="Arial" w:cs="Arial"/>
              <w:noProof/>
            </w:rPr>
            <w:instrText>3</w:instrText>
          </w:r>
          <w:r w:rsidRPr="00B476B9">
            <w:rPr>
              <w:rFonts w:ascii="Arial" w:hAnsi="Arial" w:cs="Arial"/>
            </w:rPr>
            <w:fldChar w:fldCharType="end"/>
          </w:r>
          <w:r w:rsidR="009E4D38" w:rsidRPr="00B476B9">
            <w:rPr>
              <w:rFonts w:ascii="Arial" w:hAnsi="Arial" w:cs="Arial"/>
            </w:rPr>
            <w:instrText>-</w:instrText>
          </w:r>
          <w:r w:rsidRPr="00B476B9">
            <w:rPr>
              <w:rFonts w:ascii="Arial" w:hAnsi="Arial" w:cs="Arial"/>
            </w:rPr>
            <w:fldChar w:fldCharType="begin"/>
          </w:r>
          <w:r w:rsidR="009E4D38" w:rsidRPr="00B476B9">
            <w:rPr>
              <w:rFonts w:ascii="Arial" w:hAnsi="Arial" w:cs="Arial"/>
            </w:rPr>
            <w:instrText xml:space="preserve"> PAGEREF zk</w:instrText>
          </w:r>
          <w:r w:rsidR="009E4D38" w:rsidRPr="00B476B9">
            <w:rPr>
              <w:rFonts w:ascii="Arial" w:hAnsi="Arial" w:cs="Arial"/>
              <w:lang w:val="en-US"/>
            </w:rPr>
            <w:instrText>2</w:instrText>
          </w:r>
          <w:r w:rsidR="009E4D38" w:rsidRPr="00B476B9">
            <w:rPr>
              <w:rFonts w:ascii="Arial" w:hAnsi="Arial" w:cs="Arial"/>
            </w:rPr>
            <w:instrText xml:space="preserve"> </w:instrText>
          </w:r>
          <w:r w:rsidRPr="00606C58">
            <w:rPr>
              <w:rFonts w:ascii="Arial" w:hAnsi="Arial" w:cs="Arial"/>
              <w:sz w:val="24"/>
            </w:rPr>
            <w:fldChar w:fldCharType="separate"/>
          </w:r>
          <w:r w:rsidR="00F40576">
            <w:rPr>
              <w:rFonts w:ascii="Arial" w:hAnsi="Arial" w:cs="Arial"/>
              <w:b/>
              <w:bCs/>
              <w:noProof/>
              <w:sz w:val="24"/>
            </w:rPr>
            <w:instrText>Ошибка! Закладка не определена.</w:instrText>
          </w:r>
          <w:r w:rsidRPr="00B476B9">
            <w:rPr>
              <w:rFonts w:ascii="Arial" w:hAnsi="Arial" w:cs="Arial"/>
              <w:noProof/>
            </w:rPr>
            <w:fldChar w:fldCharType="end"/>
          </w:r>
          <w:r w:rsidR="009E4D38" w:rsidRPr="00B476B9">
            <w:rPr>
              <w:rFonts w:ascii="Arial" w:hAnsi="Arial" w:cs="Arial"/>
            </w:rPr>
            <w:instrText>+1</w:instrText>
          </w:r>
          <w:r w:rsidRPr="00B476B9">
            <w:rPr>
              <w:rFonts w:ascii="Arial" w:hAnsi="Arial" w:cs="Arial"/>
            </w:rPr>
            <w:fldChar w:fldCharType="separate"/>
          </w:r>
          <w:r w:rsidR="00F40576">
            <w:rPr>
              <w:rFonts w:ascii="Arial" w:hAnsi="Arial" w:cs="Arial"/>
              <w:b/>
              <w:noProof/>
            </w:rPr>
            <w:t>!Синтаксическая ошибка, !</w:t>
          </w:r>
          <w:r w:rsidRPr="00B476B9">
            <w:rPr>
              <w:rFonts w:ascii="Arial" w:hAnsi="Arial" w:cs="Arial"/>
            </w:rPr>
            <w:fldChar w:fldCharType="end"/>
          </w:r>
        </w:p>
      </w:tc>
      <w:tc>
        <w:tcPr>
          <w:tcW w:w="357" w:type="dxa"/>
          <w:tcBorders>
            <w:top w:val="nil"/>
            <w:left w:val="nil"/>
            <w:bottom w:val="nil"/>
            <w:right w:val="nil"/>
          </w:tcBorders>
          <w:vAlign w:val="center"/>
        </w:tcPr>
        <w:p w:rsidR="009E4D38" w:rsidRPr="00B476B9" w:rsidRDefault="009E4D38" w:rsidP="008A709A">
          <w:pPr>
            <w:pStyle w:val="af0"/>
            <w:rPr>
              <w:rFonts w:ascii="Arial" w:hAnsi="Arial" w:cs="Arial"/>
              <w:sz w:val="18"/>
              <w:szCs w:val="18"/>
            </w:rPr>
          </w:pPr>
        </w:p>
      </w:tc>
    </w:tr>
    <w:tr w:rsidR="009E4D38" w:rsidRPr="00B476B9" w:rsidTr="008A709A">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rsidR="009E4D38" w:rsidRPr="00B476B9" w:rsidRDefault="009E4D38" w:rsidP="00B476B9">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rsidR="009E4D38" w:rsidRPr="00B476B9" w:rsidRDefault="009E4D38" w:rsidP="00B476B9">
          <w:pPr>
            <w:pStyle w:val="af0"/>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rsidR="009E4D38" w:rsidRPr="00B476B9" w:rsidRDefault="009E4D38" w:rsidP="00B476B9">
          <w:pPr>
            <w:pStyle w:val="af0"/>
            <w:rPr>
              <w:rFonts w:ascii="Arial" w:hAnsi="Arial" w:cs="Arial"/>
              <w:sz w:val="18"/>
              <w:szCs w:val="18"/>
            </w:rPr>
          </w:pPr>
        </w:p>
      </w:tc>
      <w:tc>
        <w:tcPr>
          <w:tcW w:w="357" w:type="dxa"/>
          <w:tcBorders>
            <w:top w:val="nil"/>
            <w:left w:val="nil"/>
            <w:bottom w:val="nil"/>
            <w:right w:val="nil"/>
          </w:tcBorders>
          <w:vAlign w:val="center"/>
        </w:tcPr>
        <w:p w:rsidR="009E4D38" w:rsidRPr="00B476B9" w:rsidRDefault="009E4D38" w:rsidP="00B476B9">
          <w:pPr>
            <w:pStyle w:val="af0"/>
            <w:rPr>
              <w:rFonts w:ascii="Arial" w:hAnsi="Arial" w:cs="Arial"/>
              <w:sz w:val="18"/>
              <w:szCs w:val="18"/>
            </w:rPr>
          </w:pPr>
        </w:p>
      </w:tc>
    </w:tr>
    <w:tr w:rsidR="009E4D38" w:rsidRPr="00B476B9" w:rsidTr="008A709A">
      <w:trPr>
        <w:trHeight w:hRule="exact" w:val="323"/>
      </w:trPr>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pacing w:val="-22"/>
              <w:sz w:val="18"/>
              <w:szCs w:val="18"/>
            </w:rPr>
          </w:pPr>
        </w:p>
      </w:tc>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pacing w:val="-20"/>
              <w:sz w:val="18"/>
              <w:szCs w:val="18"/>
            </w:rPr>
          </w:pPr>
        </w:p>
      </w:tc>
      <w:tc>
        <w:tcPr>
          <w:tcW w:w="850"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6140"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567" w:type="dxa"/>
          <w:tcBorders>
            <w:top w:val="single" w:sz="8" w:space="0" w:color="auto"/>
            <w:left w:val="nil"/>
            <w:bottom w:val="nil"/>
            <w:right w:val="nil"/>
          </w:tcBorders>
          <w:vAlign w:val="center"/>
        </w:tcPr>
        <w:p w:rsidR="009E4D38" w:rsidRPr="00B476B9" w:rsidRDefault="009E4D38" w:rsidP="008A709A">
          <w:pPr>
            <w:pStyle w:val="af0"/>
            <w:rPr>
              <w:rFonts w:ascii="Arial" w:hAnsi="Arial" w:cs="Arial"/>
              <w:sz w:val="18"/>
              <w:szCs w:val="18"/>
            </w:rPr>
          </w:pPr>
        </w:p>
      </w:tc>
      <w:tc>
        <w:tcPr>
          <w:tcW w:w="357" w:type="dxa"/>
          <w:tcBorders>
            <w:top w:val="nil"/>
            <w:left w:val="nil"/>
            <w:bottom w:val="nil"/>
            <w:right w:val="nil"/>
          </w:tcBorders>
          <w:vAlign w:val="center"/>
        </w:tcPr>
        <w:p w:rsidR="009E4D38" w:rsidRPr="00B476B9" w:rsidRDefault="009E4D38" w:rsidP="008A709A">
          <w:pPr>
            <w:pStyle w:val="af0"/>
            <w:rPr>
              <w:rFonts w:ascii="Arial" w:hAnsi="Arial" w:cs="Arial"/>
              <w:sz w:val="18"/>
              <w:szCs w:val="18"/>
            </w:rPr>
          </w:pPr>
        </w:p>
      </w:tc>
    </w:tr>
  </w:tbl>
  <w:p w:rsidR="009E4D38" w:rsidRPr="00B476B9" w:rsidRDefault="009E4D38" w:rsidP="00FE5417">
    <w:pPr>
      <w:pStyle w:val="af0"/>
      <w:rPr>
        <w:rFonts w:ascii="Arial" w:hAnsi="Arial" w:cs="Arial"/>
        <w:lang w:val="en-US"/>
      </w:rPr>
    </w:pPr>
  </w:p>
  <w:tbl>
    <w:tblPr>
      <w:tblStyle w:val="af5"/>
      <w:tblpPr w:leftFromText="181" w:rightFromText="181" w:vertAnchor="page" w:horzAnchor="page" w:tblpYSpec="bottom"/>
      <w:tblW w:w="0" w:type="auto"/>
      <w:tblLayout w:type="fixed"/>
      <w:tblCellMar>
        <w:left w:w="28" w:type="dxa"/>
        <w:right w:w="28" w:type="dxa"/>
      </w:tblCellMar>
      <w:tblLook w:val="04A0"/>
    </w:tblPr>
    <w:tblGrid>
      <w:gridCol w:w="284"/>
      <w:gridCol w:w="397"/>
    </w:tblGrid>
    <w:tr w:rsidR="009E4D38" w:rsidRPr="00B476B9"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8A709A">
          <w:pPr>
            <w:pStyle w:val="af0"/>
            <w:rPr>
              <w:rFonts w:ascii="Arial" w:hAnsi="Arial" w:cs="Arial"/>
              <w:sz w:val="18"/>
              <w:szCs w:val="18"/>
            </w:rPr>
          </w:pPr>
          <w:proofErr w:type="spellStart"/>
          <w:r w:rsidRPr="00B476B9">
            <w:rPr>
              <w:rFonts w:ascii="Arial" w:hAnsi="Arial" w:cs="Arial"/>
              <w:sz w:val="18"/>
              <w:szCs w:val="18"/>
            </w:rPr>
            <w:t>Взам</w:t>
          </w:r>
          <w:proofErr w:type="spellEnd"/>
          <w:r w:rsidRPr="00B476B9">
            <w:rPr>
              <w:rFonts w:ascii="Arial" w:hAnsi="Arial" w:cs="Arial"/>
              <w:sz w:val="18"/>
              <w:szCs w:val="18"/>
            </w:rPr>
            <w:t>. инв. №</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8A709A">
          <w:pPr>
            <w:pStyle w:val="af0"/>
            <w:rPr>
              <w:rFonts w:ascii="Arial" w:hAnsi="Arial" w:cs="Arial"/>
              <w:sz w:val="18"/>
              <w:szCs w:val="18"/>
            </w:rPr>
          </w:pPr>
        </w:p>
      </w:tc>
    </w:tr>
    <w:tr w:rsidR="009E4D38" w:rsidRPr="00B476B9"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8A709A">
          <w:pPr>
            <w:pStyle w:val="af0"/>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8A709A">
          <w:pPr>
            <w:pStyle w:val="af0"/>
            <w:rPr>
              <w:rFonts w:ascii="Arial" w:hAnsi="Arial" w:cs="Arial"/>
              <w:sz w:val="18"/>
              <w:szCs w:val="18"/>
            </w:rPr>
          </w:pPr>
        </w:p>
      </w:tc>
    </w:tr>
    <w:tr w:rsidR="009E4D38" w:rsidRPr="00B476B9"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9E4D38" w:rsidRPr="00B476B9" w:rsidRDefault="009E4D38" w:rsidP="008A709A">
          <w:pPr>
            <w:pStyle w:val="af0"/>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rsidR="009E4D38" w:rsidRPr="00B476B9" w:rsidRDefault="009E4D38" w:rsidP="008A709A">
          <w:pPr>
            <w:pStyle w:val="af0"/>
            <w:rPr>
              <w:rFonts w:ascii="Arial" w:hAnsi="Arial" w:cs="Arial"/>
              <w:sz w:val="18"/>
              <w:szCs w:val="18"/>
            </w:rPr>
          </w:pPr>
        </w:p>
      </w:tc>
    </w:tr>
    <w:tr w:rsidR="009E4D38" w:rsidRPr="00B476B9" w:rsidTr="008A709A">
      <w:trPr>
        <w:cantSplit/>
        <w:trHeight w:val="300"/>
      </w:trPr>
      <w:tc>
        <w:tcPr>
          <w:tcW w:w="284" w:type="dxa"/>
          <w:tcBorders>
            <w:top w:val="single" w:sz="8" w:space="0" w:color="auto"/>
            <w:left w:val="nil"/>
            <w:bottom w:val="nil"/>
            <w:right w:val="nil"/>
          </w:tcBorders>
          <w:textDirection w:val="btLr"/>
          <w:vAlign w:val="center"/>
        </w:tcPr>
        <w:p w:rsidR="009E4D38" w:rsidRPr="00B476B9" w:rsidRDefault="009E4D38" w:rsidP="008A709A">
          <w:pPr>
            <w:pStyle w:val="af0"/>
            <w:rPr>
              <w:rFonts w:ascii="Arial" w:hAnsi="Arial" w:cs="Arial"/>
              <w:sz w:val="18"/>
              <w:szCs w:val="18"/>
            </w:rPr>
          </w:pPr>
        </w:p>
      </w:tc>
      <w:tc>
        <w:tcPr>
          <w:tcW w:w="397" w:type="dxa"/>
          <w:tcBorders>
            <w:top w:val="single" w:sz="8" w:space="0" w:color="auto"/>
            <w:left w:val="nil"/>
            <w:bottom w:val="nil"/>
            <w:right w:val="nil"/>
          </w:tcBorders>
          <w:textDirection w:val="btLr"/>
          <w:vAlign w:val="center"/>
        </w:tcPr>
        <w:p w:rsidR="009E4D38" w:rsidRPr="00B476B9" w:rsidRDefault="009E4D38" w:rsidP="008A709A">
          <w:pPr>
            <w:pStyle w:val="af0"/>
            <w:rPr>
              <w:rFonts w:ascii="Arial" w:hAnsi="Arial" w:cs="Arial"/>
              <w:sz w:val="18"/>
              <w:szCs w:val="18"/>
            </w:rPr>
          </w:pPr>
        </w:p>
      </w:tc>
    </w:tr>
  </w:tbl>
  <w:p w:rsidR="009E4D38" w:rsidRPr="00B476B9" w:rsidRDefault="009E4D38" w:rsidP="00FE5417">
    <w:pPr>
      <w:pStyle w:val="af0"/>
      <w:rPr>
        <w:rFonts w:ascii="Arial" w:hAnsi="Arial" w:cs="Arial"/>
      </w:rPr>
    </w:pPr>
  </w:p>
  <w:p w:rsidR="009E4D38" w:rsidRPr="00B476B9" w:rsidRDefault="009E4D38">
    <w:pPr>
      <w:rPr>
        <w:rFonts w:ascii="Arial" w:hAnsi="Arial" w:cs="Arial"/>
      </w:rPr>
    </w:pPr>
  </w:p>
  <w:p w:rsidR="009E4D38" w:rsidRDefault="009E4D38"/>
  <w:p w:rsidR="009E4D38" w:rsidRDefault="009E4D3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D38" w:rsidRDefault="009E4D38" w:rsidP="00F66551">
      <w:r>
        <w:separator/>
      </w:r>
    </w:p>
  </w:footnote>
  <w:footnote w:type="continuationSeparator" w:id="1">
    <w:p w:rsidR="009E4D38" w:rsidRDefault="009E4D38" w:rsidP="00F665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81" w:rightFromText="181" w:horzAnchor="page" w:tblpXSpec="right" w:tblpY="-283"/>
      <w:tblOverlap w:val="never"/>
      <w:tblW w:w="0" w:type="auto"/>
      <w:tblLayout w:type="fixed"/>
      <w:tblCellMar>
        <w:left w:w="57" w:type="dxa"/>
        <w:right w:w="57" w:type="dxa"/>
      </w:tblCellMar>
      <w:tblLook w:val="04A0"/>
    </w:tblPr>
    <w:tblGrid>
      <w:gridCol w:w="567"/>
      <w:gridCol w:w="351"/>
    </w:tblGrid>
    <w:tr w:rsidR="009E4D38" w:rsidTr="0081074F">
      <w:trPr>
        <w:trHeight w:val="283"/>
      </w:trPr>
      <w:tc>
        <w:tcPr>
          <w:tcW w:w="567" w:type="dxa"/>
          <w:tcBorders>
            <w:top w:val="nil"/>
            <w:left w:val="single" w:sz="8" w:space="0" w:color="auto"/>
            <w:bottom w:val="single" w:sz="8" w:space="0" w:color="auto"/>
            <w:right w:val="nil"/>
          </w:tcBorders>
        </w:tcPr>
        <w:p w:rsidR="009E4D38" w:rsidRDefault="00606C58" w:rsidP="0081074F">
          <w:pPr>
            <w:pStyle w:val="ae"/>
            <w:jc w:val="center"/>
            <w:rPr>
              <w:szCs w:val="24"/>
            </w:rPr>
          </w:pPr>
          <w:r w:rsidRPr="00033F8D">
            <w:rPr>
              <w:szCs w:val="24"/>
            </w:rPr>
            <w:fldChar w:fldCharType="begin"/>
          </w:r>
          <w:r w:rsidR="009E4D38" w:rsidRPr="00033F8D">
            <w:rPr>
              <w:szCs w:val="24"/>
            </w:rPr>
            <w:instrText xml:space="preserve"> PAGE   \* MERGEFORMAT </w:instrText>
          </w:r>
          <w:r w:rsidRPr="00033F8D">
            <w:rPr>
              <w:szCs w:val="24"/>
            </w:rPr>
            <w:fldChar w:fldCharType="separate"/>
          </w:r>
          <w:r w:rsidR="00F40576">
            <w:rPr>
              <w:noProof/>
              <w:szCs w:val="24"/>
            </w:rPr>
            <w:t>3</w:t>
          </w:r>
          <w:r w:rsidRPr="00033F8D">
            <w:rPr>
              <w:szCs w:val="24"/>
            </w:rPr>
            <w:fldChar w:fldCharType="end"/>
          </w:r>
        </w:p>
      </w:tc>
      <w:tc>
        <w:tcPr>
          <w:tcW w:w="351" w:type="dxa"/>
          <w:tcBorders>
            <w:top w:val="nil"/>
            <w:left w:val="nil"/>
            <w:bottom w:val="nil"/>
            <w:right w:val="nil"/>
          </w:tcBorders>
        </w:tcPr>
        <w:p w:rsidR="009E4D38" w:rsidRDefault="009E4D38" w:rsidP="0081074F">
          <w:pPr>
            <w:pStyle w:val="ae"/>
            <w:jc w:val="center"/>
            <w:rPr>
              <w:szCs w:val="24"/>
            </w:rPr>
          </w:pPr>
        </w:p>
      </w:tc>
    </w:tr>
  </w:tbl>
  <w:p w:rsidR="009E4D38" w:rsidRDefault="009E4D3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5"/>
      <w:tblpPr w:leftFromText="181" w:rightFromText="181" w:horzAnchor="page" w:tblpXSpec="right" w:tblpY="-283"/>
      <w:tblOverlap w:val="never"/>
      <w:tblW w:w="0" w:type="auto"/>
      <w:tblLayout w:type="fixed"/>
      <w:tblCellMar>
        <w:left w:w="57" w:type="dxa"/>
        <w:right w:w="57" w:type="dxa"/>
      </w:tblCellMar>
      <w:tblLook w:val="04A0"/>
    </w:tblPr>
    <w:tblGrid>
      <w:gridCol w:w="567"/>
      <w:gridCol w:w="351"/>
    </w:tblGrid>
    <w:tr w:rsidR="009E4D38" w:rsidTr="0081074F">
      <w:trPr>
        <w:trHeight w:val="283"/>
      </w:trPr>
      <w:tc>
        <w:tcPr>
          <w:tcW w:w="567" w:type="dxa"/>
          <w:tcBorders>
            <w:top w:val="nil"/>
            <w:left w:val="single" w:sz="8" w:space="0" w:color="auto"/>
            <w:bottom w:val="single" w:sz="8" w:space="0" w:color="auto"/>
            <w:right w:val="nil"/>
          </w:tcBorders>
        </w:tcPr>
        <w:p w:rsidR="009E4D38" w:rsidRDefault="00606C58" w:rsidP="0081074F">
          <w:pPr>
            <w:pStyle w:val="ae"/>
            <w:jc w:val="center"/>
            <w:rPr>
              <w:szCs w:val="24"/>
            </w:rPr>
          </w:pPr>
          <w:r w:rsidRPr="00033F8D">
            <w:rPr>
              <w:szCs w:val="24"/>
            </w:rPr>
            <w:fldChar w:fldCharType="begin"/>
          </w:r>
          <w:r w:rsidR="009E4D38" w:rsidRPr="00033F8D">
            <w:rPr>
              <w:szCs w:val="24"/>
            </w:rPr>
            <w:instrText xml:space="preserve"> PAGE   \* MERGEFORMAT </w:instrText>
          </w:r>
          <w:r w:rsidRPr="00033F8D">
            <w:rPr>
              <w:szCs w:val="24"/>
            </w:rPr>
            <w:fldChar w:fldCharType="separate"/>
          </w:r>
          <w:r w:rsidR="00A8354A">
            <w:rPr>
              <w:noProof/>
              <w:szCs w:val="24"/>
            </w:rPr>
            <w:t>2</w:t>
          </w:r>
          <w:r w:rsidRPr="00033F8D">
            <w:rPr>
              <w:szCs w:val="24"/>
            </w:rPr>
            <w:fldChar w:fldCharType="end"/>
          </w:r>
        </w:p>
      </w:tc>
      <w:tc>
        <w:tcPr>
          <w:tcW w:w="351" w:type="dxa"/>
          <w:tcBorders>
            <w:top w:val="nil"/>
            <w:left w:val="nil"/>
            <w:bottom w:val="nil"/>
            <w:right w:val="nil"/>
          </w:tcBorders>
        </w:tcPr>
        <w:p w:rsidR="009E4D38" w:rsidRDefault="009E4D38" w:rsidP="0081074F">
          <w:pPr>
            <w:pStyle w:val="ae"/>
            <w:jc w:val="center"/>
            <w:rPr>
              <w:szCs w:val="24"/>
            </w:rPr>
          </w:pPr>
        </w:p>
      </w:tc>
    </w:tr>
  </w:tbl>
  <w:p w:rsidR="009E4D38" w:rsidRDefault="009E4D38" w:rsidP="008F791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1066"/>
        </w:tabs>
        <w:ind w:left="1066" w:hanging="357"/>
      </w:pPr>
      <w:rPr>
        <w:rFonts w:ascii="Symbol" w:hAnsi="Symbol"/>
      </w:rPr>
    </w:lvl>
  </w:abstractNum>
  <w:abstractNum w:abstractNumId="1">
    <w:nsid w:val="00000003"/>
    <w:multiLevelType w:val="multilevel"/>
    <w:tmpl w:val="00000003"/>
    <w:name w:val="WW8Num3"/>
    <w:lvl w:ilvl="0">
      <w:start w:val="1"/>
      <w:numFmt w:val="bullet"/>
      <w:lvlText w:val=""/>
      <w:lvlJc w:val="left"/>
      <w:pPr>
        <w:tabs>
          <w:tab w:val="num" w:pos="1066"/>
        </w:tabs>
        <w:ind w:left="1066" w:hanging="357"/>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1066"/>
        </w:tabs>
        <w:ind w:left="1066" w:hanging="357"/>
      </w:pPr>
      <w:rPr>
        <w:rFonts w:ascii="Symbol" w:hAnsi="Symbol"/>
      </w:rPr>
    </w:lvl>
  </w:abstractNum>
  <w:abstractNum w:abstractNumId="3">
    <w:nsid w:val="03F02AAA"/>
    <w:multiLevelType w:val="hybridMultilevel"/>
    <w:tmpl w:val="DD2EE4A8"/>
    <w:lvl w:ilvl="0" w:tplc="DB085F64">
      <w:start w:val="1"/>
      <w:numFmt w:val="bullet"/>
      <w:pStyle w:val="a"/>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4183EE4"/>
    <w:multiLevelType w:val="hybridMultilevel"/>
    <w:tmpl w:val="B7967DF8"/>
    <w:lvl w:ilvl="0" w:tplc="CA607248">
      <w:start w:val="1"/>
      <w:numFmt w:val="russianLower"/>
      <w:pStyle w:val="a0"/>
      <w:lvlText w:val="%1)"/>
      <w:lvlJc w:val="left"/>
      <w:pPr>
        <w:ind w:left="1778" w:hanging="360"/>
      </w:pPr>
      <w:rPr>
        <w:rFonts w:hint="default"/>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5">
    <w:nsid w:val="06F50EA0"/>
    <w:multiLevelType w:val="hybridMultilevel"/>
    <w:tmpl w:val="93FE24F0"/>
    <w:lvl w:ilvl="0" w:tplc="9CDACF0C">
      <w:start w:val="1"/>
      <w:numFmt w:val="bullet"/>
      <w:lvlText w:val="­"/>
      <w:lvlJc w:val="left"/>
      <w:pPr>
        <w:ind w:left="1789" w:hanging="360"/>
      </w:pPr>
      <w:rPr>
        <w:rFonts w:ascii="Courier New" w:hAnsi="Courier New" w:hint="default"/>
        <w:color w:val="auto"/>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
    <w:nsid w:val="097B72A0"/>
    <w:multiLevelType w:val="hybridMultilevel"/>
    <w:tmpl w:val="714CD35C"/>
    <w:lvl w:ilvl="0" w:tplc="83CCB0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A836A81"/>
    <w:multiLevelType w:val="hybridMultilevel"/>
    <w:tmpl w:val="2F46E600"/>
    <w:lvl w:ilvl="0" w:tplc="0419000F">
      <w:start w:val="1"/>
      <w:numFmt w:val="decimal"/>
      <w:lvlText w:val="%1."/>
      <w:lvlJc w:val="left"/>
      <w:pPr>
        <w:tabs>
          <w:tab w:val="num" w:pos="720"/>
        </w:tabs>
        <w:ind w:left="720" w:hanging="360"/>
      </w:pPr>
      <w:rPr>
        <w:rFonts w:hint="default"/>
      </w:rPr>
    </w:lvl>
    <w:lvl w:ilvl="1" w:tplc="79ECB7EC" w:tentative="1">
      <w:start w:val="1"/>
      <w:numFmt w:val="bullet"/>
      <w:lvlText w:val="o"/>
      <w:lvlJc w:val="left"/>
      <w:pPr>
        <w:tabs>
          <w:tab w:val="num" w:pos="1440"/>
        </w:tabs>
        <w:ind w:left="1440" w:hanging="360"/>
      </w:pPr>
      <w:rPr>
        <w:rFonts w:ascii="Courier New" w:hAnsi="Courier New"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8">
    <w:nsid w:val="1543721F"/>
    <w:multiLevelType w:val="hybridMultilevel"/>
    <w:tmpl w:val="D1789496"/>
    <w:styleLink w:val="101"/>
    <w:lvl w:ilvl="0" w:tplc="074AF384">
      <w:start w:val="1"/>
      <w:numFmt w:val="bullet"/>
      <w:lvlText w:val=""/>
      <w:lvlJc w:val="left"/>
      <w:pPr>
        <w:tabs>
          <w:tab w:val="num" w:pos="709"/>
        </w:tabs>
        <w:ind w:left="0" w:firstLine="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FCC13D0"/>
    <w:multiLevelType w:val="hybridMultilevel"/>
    <w:tmpl w:val="A24235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4AC0F50"/>
    <w:multiLevelType w:val="hybridMultilevel"/>
    <w:tmpl w:val="474A4B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4B8541C"/>
    <w:multiLevelType w:val="multilevel"/>
    <w:tmpl w:val="DD2EE4A8"/>
    <w:styleLink w:val="-"/>
    <w:lvl w:ilvl="0">
      <w:start w:val="1"/>
      <w:numFmt w:val="bullet"/>
      <w:lvlText w:val="–"/>
      <w:lvlJc w:val="left"/>
      <w:pPr>
        <w:ind w:left="1429" w:hanging="360"/>
      </w:pPr>
      <w:rPr>
        <w:rFonts w:ascii="Times New Roman" w:hAnsi="Times New Roman" w:cs="Times New Roman"/>
        <w:sz w:val="24"/>
      </w:rPr>
    </w:lvl>
    <w:lvl w:ilvl="1">
      <w:start w:val="1"/>
      <w:numFmt w:val="bullet"/>
      <w:lvlText w:val="–"/>
      <w:lvlJc w:val="left"/>
      <w:pPr>
        <w:ind w:left="2149" w:hanging="360"/>
      </w:pPr>
      <w:rPr>
        <w:rFonts w:ascii="Times New Roman" w:hAnsi="Times New Roman" w:cs="Times New Roman" w:hint="default"/>
      </w:rPr>
    </w:lvl>
    <w:lvl w:ilvl="2">
      <w:start w:val="1"/>
      <w:numFmt w:val="bullet"/>
      <w:lvlText w:val="–"/>
      <w:lvlJc w:val="left"/>
      <w:pPr>
        <w:ind w:left="2869" w:hanging="360"/>
      </w:pPr>
      <w:rPr>
        <w:rFonts w:ascii="Times New Roman" w:hAnsi="Times New Roman" w:cs="Times New Roman"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nsid w:val="31705F3C"/>
    <w:multiLevelType w:val="multilevel"/>
    <w:tmpl w:val="F4BEA578"/>
    <w:lvl w:ilvl="0">
      <w:start w:val="1"/>
      <w:numFmt w:val="decimal"/>
      <w:lvlText w:val="%1."/>
      <w:lvlJc w:val="left"/>
      <w:pPr>
        <w:tabs>
          <w:tab w:val="num" w:pos="2062"/>
        </w:tabs>
        <w:ind w:left="2062" w:hanging="360"/>
      </w:pPr>
      <w:rPr>
        <w:rFonts w:hint="default"/>
        <w:lang w:val="ru-RU"/>
      </w:rPr>
    </w:lvl>
    <w:lvl w:ilvl="1">
      <w:start w:val="1"/>
      <w:numFmt w:val="decimal"/>
      <w:isLgl/>
      <w:lvlText w:val="%1.%2."/>
      <w:lvlJc w:val="left"/>
      <w:pPr>
        <w:ind w:left="2242" w:hanging="54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2782" w:hanging="108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142" w:hanging="1440"/>
      </w:pPr>
      <w:rPr>
        <w:rFonts w:hint="default"/>
      </w:rPr>
    </w:lvl>
  </w:abstractNum>
  <w:abstractNum w:abstractNumId="13">
    <w:nsid w:val="43472B88"/>
    <w:multiLevelType w:val="multilevel"/>
    <w:tmpl w:val="A998DA2C"/>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59F2701"/>
    <w:multiLevelType w:val="multilevel"/>
    <w:tmpl w:val="12D6209E"/>
    <w:styleLink w:val="a1"/>
    <w:lvl w:ilvl="0">
      <w:start w:val="1"/>
      <w:numFmt w:val="decimal"/>
      <w:pStyle w:val="1"/>
      <w:suff w:val="space"/>
      <w:lvlText w:val="%1"/>
      <w:lvlJc w:val="left"/>
      <w:pPr>
        <w:ind w:left="0" w:firstLine="851"/>
      </w:pPr>
      <w:rPr>
        <w:rFonts w:hint="default"/>
        <w:sz w:val="24"/>
        <w:u w:val="none"/>
      </w:rPr>
    </w:lvl>
    <w:lvl w:ilvl="1">
      <w:start w:val="1"/>
      <w:numFmt w:val="decimal"/>
      <w:pStyle w:val="2"/>
      <w:suff w:val="space"/>
      <w:lvlText w:val="%1.%2"/>
      <w:lvlJc w:val="left"/>
      <w:pPr>
        <w:ind w:left="0" w:firstLine="851"/>
      </w:pPr>
      <w:rPr>
        <w:rFonts w:hint="default"/>
        <w:sz w:val="24"/>
      </w:rPr>
    </w:lvl>
    <w:lvl w:ilvl="2">
      <w:start w:val="1"/>
      <w:numFmt w:val="decimal"/>
      <w:pStyle w:val="3"/>
      <w:suff w:val="space"/>
      <w:lvlText w:val="%1.%2.%3"/>
      <w:lvlJc w:val="left"/>
      <w:pPr>
        <w:ind w:left="0" w:firstLine="851"/>
      </w:pPr>
      <w:rPr>
        <w:rFonts w:hint="default"/>
        <w:sz w:val="24"/>
      </w:rPr>
    </w:lvl>
    <w:lvl w:ilvl="3">
      <w:start w:val="1"/>
      <w:numFmt w:val="decimal"/>
      <w:pStyle w:val="4"/>
      <w:suff w:val="space"/>
      <w:lvlText w:val="%1.%2.%3.%4"/>
      <w:lvlJc w:val="left"/>
      <w:pPr>
        <w:ind w:left="0" w:firstLine="851"/>
      </w:pPr>
      <w:rPr>
        <w:rFonts w:hint="default"/>
        <w:sz w:val="24"/>
      </w:rPr>
    </w:lvl>
    <w:lvl w:ilvl="4">
      <w:start w:val="1"/>
      <w:numFmt w:val="decimal"/>
      <w:lvlRestart w:val="1"/>
      <w:pStyle w:val="a2"/>
      <w:suff w:val="space"/>
      <w:lvlText w:val="Таблица %1.%5"/>
      <w:lvlJc w:val="left"/>
      <w:pPr>
        <w:ind w:left="426" w:firstLine="851"/>
      </w:pPr>
      <w:rPr>
        <w:rFonts w:hint="default"/>
        <w:b w:val="0"/>
        <w:i w:val="0"/>
      </w:rPr>
    </w:lvl>
    <w:lvl w:ilvl="5">
      <w:start w:val="1"/>
      <w:numFmt w:val="decimal"/>
      <w:lvlRestart w:val="1"/>
      <w:pStyle w:val="a3"/>
      <w:suff w:val="space"/>
      <w:lvlText w:val="Рис. %1.%6"/>
      <w:lvlJc w:val="left"/>
      <w:pPr>
        <w:ind w:left="0" w:firstLine="851"/>
      </w:pPr>
      <w:rPr>
        <w:rFonts w:hint="default"/>
        <w:b w:val="0"/>
        <w:i w:val="0"/>
      </w:rPr>
    </w:lvl>
    <w:lvl w:ilvl="6">
      <w:start w:val="1"/>
      <w:numFmt w:val="decimal"/>
      <w:suff w:val="space"/>
      <w:lvlText w:val="%1.%2.%3.%4.%5.%6.%7."/>
      <w:lvlJc w:val="left"/>
      <w:pPr>
        <w:ind w:left="0" w:firstLine="851"/>
      </w:pPr>
      <w:rPr>
        <w:rFonts w:hint="default"/>
        <w:sz w:val="28"/>
      </w:rPr>
    </w:lvl>
    <w:lvl w:ilvl="7">
      <w:start w:val="1"/>
      <w:numFmt w:val="decimal"/>
      <w:suff w:val="space"/>
      <w:lvlText w:val="%1.%2.%3.%4.%5.%6.%7.%8."/>
      <w:lvlJc w:val="left"/>
      <w:pPr>
        <w:ind w:left="0" w:firstLine="851"/>
      </w:pPr>
      <w:rPr>
        <w:rFonts w:hint="default"/>
        <w:sz w:val="28"/>
      </w:rPr>
    </w:lvl>
    <w:lvl w:ilvl="8">
      <w:start w:val="1"/>
      <w:numFmt w:val="decimal"/>
      <w:suff w:val="space"/>
      <w:lvlText w:val="%1.%2.%3.%4.%5.%6.%7.%8.%9."/>
      <w:lvlJc w:val="left"/>
      <w:pPr>
        <w:ind w:left="0" w:firstLine="851"/>
      </w:pPr>
      <w:rPr>
        <w:rFonts w:hint="default"/>
        <w:sz w:val="28"/>
      </w:rPr>
    </w:lvl>
  </w:abstractNum>
  <w:abstractNum w:abstractNumId="15">
    <w:nsid w:val="4A973C47"/>
    <w:multiLevelType w:val="hybridMultilevel"/>
    <w:tmpl w:val="78EA4050"/>
    <w:lvl w:ilvl="0" w:tplc="52FE2C50">
      <w:start w:val="1"/>
      <w:numFmt w:val="bullet"/>
      <w:lvlText w:val=""/>
      <w:lvlJc w:val="left"/>
      <w:pPr>
        <w:tabs>
          <w:tab w:val="num" w:pos="1048"/>
        </w:tabs>
        <w:ind w:left="1048" w:hanging="34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4E0441E2"/>
    <w:multiLevelType w:val="multilevel"/>
    <w:tmpl w:val="FCF026FE"/>
    <w:lvl w:ilvl="0">
      <w:start w:val="1"/>
      <w:numFmt w:val="decimal"/>
      <w:pStyle w:val="10"/>
      <w:lvlText w:val="%1."/>
      <w:lvlJc w:val="left"/>
      <w:pPr>
        <w:tabs>
          <w:tab w:val="num" w:pos="1022"/>
        </w:tabs>
        <w:ind w:left="710" w:firstLine="0"/>
      </w:pPr>
      <w:rPr>
        <w:rFonts w:ascii="Arial" w:hAnsi="Arial" w:cs="Arial" w:hint="default"/>
        <w:b/>
        <w:i w:val="0"/>
        <w:caps w:val="0"/>
        <w:strike w:val="0"/>
        <w:dstrike w:val="0"/>
        <w:vanish w:val="0"/>
        <w:color w:val="auto"/>
        <w:kern w:val="0"/>
        <w:sz w:val="28"/>
        <w:szCs w:val="28"/>
        <w:u w:val="none"/>
        <w:vertAlign w:val="baseline"/>
      </w:rPr>
    </w:lvl>
    <w:lvl w:ilvl="1">
      <w:start w:val="1"/>
      <w:numFmt w:val="decimal"/>
      <w:pStyle w:val="20"/>
      <w:lvlText w:val="%1.%2."/>
      <w:lvlJc w:val="left"/>
      <w:pPr>
        <w:tabs>
          <w:tab w:val="num" w:pos="993"/>
        </w:tabs>
        <w:ind w:left="568" w:firstLine="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0"/>
      <w:lvlText w:val="%1.%2.%3."/>
      <w:lvlJc w:val="left"/>
      <w:pPr>
        <w:tabs>
          <w:tab w:val="num" w:pos="1304"/>
        </w:tabs>
        <w:ind w:left="710" w:firstLine="0"/>
      </w:pPr>
      <w:rPr>
        <w:rFonts w:ascii="Arial" w:hAnsi="Arial" w:cs="Arial" w:hint="default"/>
        <w:b w:val="0"/>
        <w:i w:val="0"/>
        <w:caps w:val="0"/>
        <w:strike w:val="0"/>
        <w:dstrike w:val="0"/>
        <w:vanish w:val="0"/>
        <w:color w:val="auto"/>
        <w:sz w:val="22"/>
        <w:szCs w:val="24"/>
        <w:u w:val="none"/>
        <w:vertAlign w:val="baseline"/>
      </w:rPr>
    </w:lvl>
    <w:lvl w:ilvl="3">
      <w:start w:val="1"/>
      <w:numFmt w:val="decimal"/>
      <w:pStyle w:val="40"/>
      <w:lvlText w:val="%1.%2.%3.%4."/>
      <w:lvlJc w:val="left"/>
      <w:pPr>
        <w:tabs>
          <w:tab w:val="num" w:pos="1474"/>
        </w:tabs>
        <w:ind w:left="709" w:firstLine="0"/>
      </w:pPr>
      <w:rPr>
        <w:rFonts w:hint="default"/>
      </w:rPr>
    </w:lvl>
    <w:lvl w:ilvl="4">
      <w:start w:val="1"/>
      <w:numFmt w:val="decimal"/>
      <w:pStyle w:val="5"/>
      <w:lvlText w:val="%1.%2.%3.%4.%5."/>
      <w:lvlJc w:val="left"/>
      <w:pPr>
        <w:tabs>
          <w:tab w:val="num" w:pos="1871"/>
        </w:tabs>
        <w:ind w:left="900" w:firstLine="0"/>
      </w:pPr>
      <w:rPr>
        <w:rFonts w:ascii="Times New Roman" w:hAnsi="Times New Roman" w:hint="default"/>
        <w:b w:val="0"/>
        <w:i/>
        <w:caps w:val="0"/>
        <w:strike w:val="0"/>
        <w:dstrike w:val="0"/>
        <w:vanish w:val="0"/>
        <w:color w:val="auto"/>
        <w:sz w:val="24"/>
        <w:szCs w:val="24"/>
        <w:u w:val="none"/>
        <w:vertAlign w:val="baseline"/>
      </w:rPr>
    </w:lvl>
    <w:lvl w:ilvl="5">
      <w:start w:val="1"/>
      <w:numFmt w:val="decimal"/>
      <w:pStyle w:val="6"/>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pStyle w:val="8"/>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17">
    <w:nsid w:val="5055199E"/>
    <w:multiLevelType w:val="hybridMultilevel"/>
    <w:tmpl w:val="FD4CFC32"/>
    <w:styleLink w:val="9131"/>
    <w:lvl w:ilvl="0" w:tplc="FFFFFFFF">
      <w:start w:val="1"/>
      <w:numFmt w:val="bullet"/>
      <w:lvlText w:val=""/>
      <w:lvlJc w:val="left"/>
      <w:pPr>
        <w:tabs>
          <w:tab w:val="num" w:pos="721"/>
        </w:tabs>
        <w:ind w:left="12" w:firstLine="70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50854667"/>
    <w:multiLevelType w:val="hybridMultilevel"/>
    <w:tmpl w:val="89EA5672"/>
    <w:lvl w:ilvl="0" w:tplc="E6D88F58">
      <w:start w:val="1"/>
      <w:numFmt w:val="decimal"/>
      <w:pStyle w:val="123"/>
      <w:lvlText w:val="%1."/>
      <w:lvlJc w:val="left"/>
      <w:pPr>
        <w:ind w:left="143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4C97B5F"/>
    <w:multiLevelType w:val="hybridMultilevel"/>
    <w:tmpl w:val="6D2CD3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BE74E9"/>
    <w:multiLevelType w:val="hybridMultilevel"/>
    <w:tmpl w:val="A656BAC6"/>
    <w:lvl w:ilvl="0" w:tplc="743A3492">
      <w:start w:val="1"/>
      <w:numFmt w:val="bullet"/>
      <w:lvlText w:val="-"/>
      <w:lvlJc w:val="left"/>
      <w:pPr>
        <w:ind w:left="720" w:hanging="360"/>
      </w:pPr>
      <w:rPr>
        <w:rFonts w:ascii="Arial" w:hAnsi="Aria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8E45B8"/>
    <w:multiLevelType w:val="hybridMultilevel"/>
    <w:tmpl w:val="F238EC62"/>
    <w:lvl w:ilvl="0" w:tplc="9CDACF0C">
      <w:start w:val="1"/>
      <w:numFmt w:val="bullet"/>
      <w:lvlText w:val="­"/>
      <w:lvlJc w:val="left"/>
      <w:pPr>
        <w:ind w:left="1789" w:hanging="360"/>
      </w:pPr>
      <w:rPr>
        <w:rFonts w:ascii="Courier New" w:hAnsi="Courier New" w:hint="default"/>
        <w:color w:val="auto"/>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nsid w:val="6BFE43EA"/>
    <w:multiLevelType w:val="multilevel"/>
    <w:tmpl w:val="4A38AB00"/>
    <w:lvl w:ilvl="0">
      <w:start w:val="8"/>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3">
    <w:nsid w:val="7BF00BD5"/>
    <w:multiLevelType w:val="hybridMultilevel"/>
    <w:tmpl w:val="14404E5C"/>
    <w:lvl w:ilvl="0" w:tplc="FFFFFFFF">
      <w:start w:val="2"/>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6"/>
  </w:num>
  <w:num w:numId="2">
    <w:abstractNumId w:val="18"/>
  </w:num>
  <w:num w:numId="3">
    <w:abstractNumId w:val="4"/>
  </w:num>
  <w:num w:numId="4">
    <w:abstractNumId w:val="3"/>
  </w:num>
  <w:num w:numId="5">
    <w:abstractNumId w:val="11"/>
  </w:num>
  <w:num w:numId="6">
    <w:abstractNumId w:val="14"/>
    <w:lvlOverride w:ilvl="0">
      <w:lvl w:ilvl="0">
        <w:start w:val="1"/>
        <w:numFmt w:val="decimal"/>
        <w:pStyle w:val="1"/>
        <w:suff w:val="space"/>
        <w:lvlText w:val="%1"/>
        <w:lvlJc w:val="left"/>
        <w:pPr>
          <w:ind w:left="0" w:firstLine="851"/>
        </w:pPr>
        <w:rPr>
          <w:rFonts w:hint="default"/>
          <w:sz w:val="24"/>
          <w:u w:val="none"/>
        </w:rPr>
      </w:lvl>
    </w:lvlOverride>
    <w:lvlOverride w:ilvl="1">
      <w:lvl w:ilvl="1">
        <w:start w:val="1"/>
        <w:numFmt w:val="decimal"/>
        <w:pStyle w:val="2"/>
        <w:suff w:val="space"/>
        <w:lvlText w:val="%1.%2"/>
        <w:lvlJc w:val="left"/>
        <w:pPr>
          <w:ind w:left="0" w:firstLine="851"/>
        </w:pPr>
        <w:rPr>
          <w:rFonts w:hint="default"/>
          <w:sz w:val="24"/>
        </w:rPr>
      </w:lvl>
    </w:lvlOverride>
    <w:lvlOverride w:ilvl="2">
      <w:lvl w:ilvl="2">
        <w:start w:val="1"/>
        <w:numFmt w:val="decimal"/>
        <w:pStyle w:val="3"/>
        <w:suff w:val="space"/>
        <w:lvlText w:val="%1.%2.%3"/>
        <w:lvlJc w:val="left"/>
        <w:pPr>
          <w:ind w:left="0" w:firstLine="851"/>
        </w:pPr>
        <w:rPr>
          <w:rFonts w:hint="default"/>
          <w:sz w:val="24"/>
        </w:rPr>
      </w:lvl>
    </w:lvlOverride>
    <w:lvlOverride w:ilvl="3">
      <w:lvl w:ilvl="3">
        <w:start w:val="1"/>
        <w:numFmt w:val="decimal"/>
        <w:pStyle w:val="4"/>
        <w:suff w:val="space"/>
        <w:lvlText w:val="%1.%2.%3.%4"/>
        <w:lvlJc w:val="left"/>
        <w:pPr>
          <w:ind w:left="0" w:firstLine="851"/>
        </w:pPr>
        <w:rPr>
          <w:rFonts w:hint="default"/>
          <w:sz w:val="24"/>
        </w:rPr>
      </w:lvl>
    </w:lvlOverride>
    <w:lvlOverride w:ilvl="4">
      <w:lvl w:ilvl="4">
        <w:start w:val="1"/>
        <w:numFmt w:val="decimal"/>
        <w:lvlRestart w:val="1"/>
        <w:pStyle w:val="a2"/>
        <w:suff w:val="space"/>
        <w:lvlText w:val="Таблица %1.%5"/>
        <w:lvlJc w:val="left"/>
        <w:pPr>
          <w:ind w:left="3686" w:firstLine="851"/>
        </w:pPr>
        <w:rPr>
          <w:rFonts w:hint="default"/>
          <w:b w:val="0"/>
          <w:i w:val="0"/>
          <w:lang w:val="ru-RU"/>
        </w:rPr>
      </w:lvl>
    </w:lvlOverride>
    <w:lvlOverride w:ilvl="5">
      <w:lvl w:ilvl="5">
        <w:start w:val="1"/>
        <w:numFmt w:val="decimal"/>
        <w:lvlRestart w:val="1"/>
        <w:pStyle w:val="a3"/>
        <w:suff w:val="space"/>
        <w:lvlText w:val="Рис. %1.%6"/>
        <w:lvlJc w:val="left"/>
        <w:pPr>
          <w:ind w:left="0" w:firstLine="851"/>
        </w:pPr>
        <w:rPr>
          <w:rFonts w:hint="default"/>
          <w:b w:val="0"/>
          <w:i w:val="0"/>
        </w:rPr>
      </w:lvl>
    </w:lvlOverride>
    <w:lvlOverride w:ilvl="6">
      <w:lvl w:ilvl="6">
        <w:start w:val="1"/>
        <w:numFmt w:val="decimal"/>
        <w:suff w:val="space"/>
        <w:lvlText w:val="%1.%2.%3.%4.%5.%6.%7."/>
        <w:lvlJc w:val="left"/>
        <w:pPr>
          <w:ind w:left="0" w:firstLine="851"/>
        </w:pPr>
        <w:rPr>
          <w:rFonts w:hint="default"/>
          <w:sz w:val="28"/>
        </w:rPr>
      </w:lvl>
    </w:lvlOverride>
    <w:lvlOverride w:ilvl="7">
      <w:lvl w:ilvl="7">
        <w:start w:val="1"/>
        <w:numFmt w:val="decimal"/>
        <w:suff w:val="space"/>
        <w:lvlText w:val="%1.%2.%3.%4.%5.%6.%7.%8."/>
        <w:lvlJc w:val="left"/>
        <w:pPr>
          <w:ind w:left="0" w:firstLine="851"/>
        </w:pPr>
        <w:rPr>
          <w:rFonts w:hint="default"/>
          <w:sz w:val="28"/>
        </w:rPr>
      </w:lvl>
    </w:lvlOverride>
    <w:lvlOverride w:ilvl="8">
      <w:lvl w:ilvl="8">
        <w:start w:val="1"/>
        <w:numFmt w:val="decimal"/>
        <w:suff w:val="space"/>
        <w:lvlText w:val="%1.%2.%3.%4.%5.%6.%7.%8.%9."/>
        <w:lvlJc w:val="left"/>
        <w:pPr>
          <w:ind w:left="0" w:firstLine="851"/>
        </w:pPr>
        <w:rPr>
          <w:rFonts w:hint="default"/>
          <w:sz w:val="28"/>
        </w:rPr>
      </w:lvl>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12"/>
  </w:num>
  <w:num w:numId="11">
    <w:abstractNumId w:val="10"/>
  </w:num>
  <w:num w:numId="12">
    <w:abstractNumId w:val="22"/>
  </w:num>
  <w:num w:numId="13">
    <w:abstractNumId w:val="9"/>
  </w:num>
  <w:num w:numId="14">
    <w:abstractNumId w:val="21"/>
  </w:num>
  <w:num w:numId="15">
    <w:abstractNumId w:val="15"/>
  </w:num>
  <w:num w:numId="16">
    <w:abstractNumId w:val="17"/>
  </w:num>
  <w:num w:numId="17">
    <w:abstractNumId w:val="8"/>
  </w:num>
  <w:num w:numId="18">
    <w:abstractNumId w:val="19"/>
  </w:num>
  <w:num w:numId="19">
    <w:abstractNumId w:val="5"/>
  </w:num>
  <w:num w:numId="20">
    <w:abstractNumId w:val="20"/>
  </w:num>
  <w:num w:numId="21">
    <w:abstractNumId w:val="6"/>
  </w:num>
  <w:num w:numId="22">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bordersDoNotSurroundHeader/>
  <w:proofState w:spelling="clean" w:grammar="clean"/>
  <w:attachedTemplate r:id="rId1"/>
  <w:stylePaneFormatFilter w:val="1021"/>
  <w:stylePaneSortMethod w:val="0000"/>
  <w:defaultTabStop w:val="709"/>
  <w:autoHyphenation/>
  <w:drawingGridHorizontalSpacing w:val="120"/>
  <w:displayHorizontalDrawingGridEvery w:val="2"/>
  <w:characterSpacingControl w:val="doNotCompress"/>
  <w:hdrShapeDefaults>
    <o:shapedefaults v:ext="edit" spidmax="14337"/>
  </w:hdrShapeDefaults>
  <w:footnotePr>
    <w:footnote w:id="0"/>
    <w:footnote w:id="1"/>
  </w:footnotePr>
  <w:endnotePr>
    <w:endnote w:id="0"/>
    <w:endnote w:id="1"/>
  </w:endnotePr>
  <w:compat/>
  <w:rsids>
    <w:rsidRoot w:val="00FC7CA8"/>
    <w:rsid w:val="000039AF"/>
    <w:rsid w:val="00006B34"/>
    <w:rsid w:val="00011009"/>
    <w:rsid w:val="00014654"/>
    <w:rsid w:val="000218BB"/>
    <w:rsid w:val="00023BB4"/>
    <w:rsid w:val="00024E8F"/>
    <w:rsid w:val="00026C8D"/>
    <w:rsid w:val="0003197F"/>
    <w:rsid w:val="00034BD1"/>
    <w:rsid w:val="0003503C"/>
    <w:rsid w:val="000370B0"/>
    <w:rsid w:val="00052EEB"/>
    <w:rsid w:val="0005326A"/>
    <w:rsid w:val="00053901"/>
    <w:rsid w:val="00056654"/>
    <w:rsid w:val="0006102E"/>
    <w:rsid w:val="00074318"/>
    <w:rsid w:val="00076474"/>
    <w:rsid w:val="0007681D"/>
    <w:rsid w:val="0008135E"/>
    <w:rsid w:val="00082628"/>
    <w:rsid w:val="000845BD"/>
    <w:rsid w:val="00084FFB"/>
    <w:rsid w:val="00094852"/>
    <w:rsid w:val="00094C57"/>
    <w:rsid w:val="00096E1B"/>
    <w:rsid w:val="00096F41"/>
    <w:rsid w:val="00097369"/>
    <w:rsid w:val="000A2718"/>
    <w:rsid w:val="000A3927"/>
    <w:rsid w:val="000A4590"/>
    <w:rsid w:val="000B1C37"/>
    <w:rsid w:val="000B6F6C"/>
    <w:rsid w:val="000C17C6"/>
    <w:rsid w:val="000C2B27"/>
    <w:rsid w:val="000C5877"/>
    <w:rsid w:val="000C6C7B"/>
    <w:rsid w:val="000D0628"/>
    <w:rsid w:val="000D228A"/>
    <w:rsid w:val="000D37EF"/>
    <w:rsid w:val="000D41B6"/>
    <w:rsid w:val="000D6C36"/>
    <w:rsid w:val="000F59EF"/>
    <w:rsid w:val="000F5CFF"/>
    <w:rsid w:val="000F6709"/>
    <w:rsid w:val="001008CF"/>
    <w:rsid w:val="0010142D"/>
    <w:rsid w:val="00102E00"/>
    <w:rsid w:val="001032A8"/>
    <w:rsid w:val="001072B5"/>
    <w:rsid w:val="00113D27"/>
    <w:rsid w:val="00116C5B"/>
    <w:rsid w:val="00121762"/>
    <w:rsid w:val="00121F4F"/>
    <w:rsid w:val="00123BB0"/>
    <w:rsid w:val="0013072C"/>
    <w:rsid w:val="00132515"/>
    <w:rsid w:val="00133625"/>
    <w:rsid w:val="00133898"/>
    <w:rsid w:val="00137D00"/>
    <w:rsid w:val="00140767"/>
    <w:rsid w:val="00143C60"/>
    <w:rsid w:val="001445BD"/>
    <w:rsid w:val="001454F2"/>
    <w:rsid w:val="001500BB"/>
    <w:rsid w:val="0015635A"/>
    <w:rsid w:val="00162D2C"/>
    <w:rsid w:val="001672B2"/>
    <w:rsid w:val="0017681A"/>
    <w:rsid w:val="0018260F"/>
    <w:rsid w:val="0018423A"/>
    <w:rsid w:val="00185387"/>
    <w:rsid w:val="00186B69"/>
    <w:rsid w:val="001A3C8A"/>
    <w:rsid w:val="001A54CD"/>
    <w:rsid w:val="001A63E8"/>
    <w:rsid w:val="001A6720"/>
    <w:rsid w:val="001B5B5B"/>
    <w:rsid w:val="001C25B9"/>
    <w:rsid w:val="001C324F"/>
    <w:rsid w:val="001C3A3B"/>
    <w:rsid w:val="001C558B"/>
    <w:rsid w:val="001D47AC"/>
    <w:rsid w:val="001D49C8"/>
    <w:rsid w:val="001D5467"/>
    <w:rsid w:val="001E37CA"/>
    <w:rsid w:val="001E5F8E"/>
    <w:rsid w:val="001E7855"/>
    <w:rsid w:val="001E7B02"/>
    <w:rsid w:val="001E7E7E"/>
    <w:rsid w:val="001F1450"/>
    <w:rsid w:val="001F4662"/>
    <w:rsid w:val="001F5639"/>
    <w:rsid w:val="002018E0"/>
    <w:rsid w:val="002029D4"/>
    <w:rsid w:val="00203AE3"/>
    <w:rsid w:val="002040EF"/>
    <w:rsid w:val="00207120"/>
    <w:rsid w:val="00212288"/>
    <w:rsid w:val="00220061"/>
    <w:rsid w:val="00221759"/>
    <w:rsid w:val="00224F3C"/>
    <w:rsid w:val="0023261E"/>
    <w:rsid w:val="002408BE"/>
    <w:rsid w:val="0024332C"/>
    <w:rsid w:val="00246F5E"/>
    <w:rsid w:val="00247F32"/>
    <w:rsid w:val="00250295"/>
    <w:rsid w:val="00251CEA"/>
    <w:rsid w:val="00254F11"/>
    <w:rsid w:val="00254FAF"/>
    <w:rsid w:val="00255EB2"/>
    <w:rsid w:val="00257B0B"/>
    <w:rsid w:val="00260326"/>
    <w:rsid w:val="0026140C"/>
    <w:rsid w:val="00261F8F"/>
    <w:rsid w:val="00262D76"/>
    <w:rsid w:val="002637E8"/>
    <w:rsid w:val="00267814"/>
    <w:rsid w:val="002702BD"/>
    <w:rsid w:val="002742F1"/>
    <w:rsid w:val="0027763D"/>
    <w:rsid w:val="002811CF"/>
    <w:rsid w:val="002817A7"/>
    <w:rsid w:val="00281D18"/>
    <w:rsid w:val="002843DD"/>
    <w:rsid w:val="00292169"/>
    <w:rsid w:val="00292962"/>
    <w:rsid w:val="00292A5C"/>
    <w:rsid w:val="00293912"/>
    <w:rsid w:val="002959C9"/>
    <w:rsid w:val="002A3DE4"/>
    <w:rsid w:val="002A7D9F"/>
    <w:rsid w:val="002B1143"/>
    <w:rsid w:val="002B1C21"/>
    <w:rsid w:val="002B484E"/>
    <w:rsid w:val="002B653A"/>
    <w:rsid w:val="002C197B"/>
    <w:rsid w:val="002D33B2"/>
    <w:rsid w:val="002D4227"/>
    <w:rsid w:val="002D47EC"/>
    <w:rsid w:val="002D7604"/>
    <w:rsid w:val="002E0633"/>
    <w:rsid w:val="002E3F75"/>
    <w:rsid w:val="002E46CE"/>
    <w:rsid w:val="002F1A28"/>
    <w:rsid w:val="002F3685"/>
    <w:rsid w:val="002F36D2"/>
    <w:rsid w:val="002F45E1"/>
    <w:rsid w:val="002F4797"/>
    <w:rsid w:val="00304313"/>
    <w:rsid w:val="003046A8"/>
    <w:rsid w:val="0030521C"/>
    <w:rsid w:val="003069E3"/>
    <w:rsid w:val="00310868"/>
    <w:rsid w:val="00317A96"/>
    <w:rsid w:val="00317E07"/>
    <w:rsid w:val="0032330B"/>
    <w:rsid w:val="0032438A"/>
    <w:rsid w:val="00330839"/>
    <w:rsid w:val="0033120A"/>
    <w:rsid w:val="00332446"/>
    <w:rsid w:val="00333DEA"/>
    <w:rsid w:val="00334EE9"/>
    <w:rsid w:val="00341314"/>
    <w:rsid w:val="0034184F"/>
    <w:rsid w:val="0034193D"/>
    <w:rsid w:val="003467EB"/>
    <w:rsid w:val="00360EDA"/>
    <w:rsid w:val="00367EEA"/>
    <w:rsid w:val="00370079"/>
    <w:rsid w:val="00370E31"/>
    <w:rsid w:val="00372179"/>
    <w:rsid w:val="00373F67"/>
    <w:rsid w:val="003754F2"/>
    <w:rsid w:val="003756F9"/>
    <w:rsid w:val="0038078C"/>
    <w:rsid w:val="00380FAA"/>
    <w:rsid w:val="003819D5"/>
    <w:rsid w:val="00381EDC"/>
    <w:rsid w:val="00383C46"/>
    <w:rsid w:val="0038767B"/>
    <w:rsid w:val="003907D5"/>
    <w:rsid w:val="00392B1B"/>
    <w:rsid w:val="0039336E"/>
    <w:rsid w:val="00396642"/>
    <w:rsid w:val="003A12C7"/>
    <w:rsid w:val="003A1D69"/>
    <w:rsid w:val="003A394C"/>
    <w:rsid w:val="003B095B"/>
    <w:rsid w:val="003B585E"/>
    <w:rsid w:val="003C1483"/>
    <w:rsid w:val="003C683B"/>
    <w:rsid w:val="003D055F"/>
    <w:rsid w:val="003D3B8E"/>
    <w:rsid w:val="003D3C37"/>
    <w:rsid w:val="003D3F97"/>
    <w:rsid w:val="003D6143"/>
    <w:rsid w:val="003E1EE9"/>
    <w:rsid w:val="003E5EB3"/>
    <w:rsid w:val="003E68DE"/>
    <w:rsid w:val="003F4DB1"/>
    <w:rsid w:val="003F5939"/>
    <w:rsid w:val="003F65AF"/>
    <w:rsid w:val="003F7273"/>
    <w:rsid w:val="003F7D86"/>
    <w:rsid w:val="004032E9"/>
    <w:rsid w:val="004057FD"/>
    <w:rsid w:val="004074A0"/>
    <w:rsid w:val="00407B1F"/>
    <w:rsid w:val="00407D58"/>
    <w:rsid w:val="00413A1A"/>
    <w:rsid w:val="004150DB"/>
    <w:rsid w:val="00421A86"/>
    <w:rsid w:val="00426695"/>
    <w:rsid w:val="00427384"/>
    <w:rsid w:val="004308D7"/>
    <w:rsid w:val="00432EC4"/>
    <w:rsid w:val="0044028C"/>
    <w:rsid w:val="00440E38"/>
    <w:rsid w:val="00441087"/>
    <w:rsid w:val="004419B2"/>
    <w:rsid w:val="00444420"/>
    <w:rsid w:val="0044501D"/>
    <w:rsid w:val="004468F1"/>
    <w:rsid w:val="00451575"/>
    <w:rsid w:val="00455EC2"/>
    <w:rsid w:val="004625A9"/>
    <w:rsid w:val="0046395E"/>
    <w:rsid w:val="0047005A"/>
    <w:rsid w:val="00470D4F"/>
    <w:rsid w:val="00474133"/>
    <w:rsid w:val="00475092"/>
    <w:rsid w:val="004767A8"/>
    <w:rsid w:val="00477926"/>
    <w:rsid w:val="00480746"/>
    <w:rsid w:val="00486A2E"/>
    <w:rsid w:val="00487E93"/>
    <w:rsid w:val="00491FD6"/>
    <w:rsid w:val="00493341"/>
    <w:rsid w:val="004A1A98"/>
    <w:rsid w:val="004A2152"/>
    <w:rsid w:val="004A2977"/>
    <w:rsid w:val="004A36DA"/>
    <w:rsid w:val="004A3BF5"/>
    <w:rsid w:val="004B10A7"/>
    <w:rsid w:val="004B305B"/>
    <w:rsid w:val="004B49DC"/>
    <w:rsid w:val="004B533F"/>
    <w:rsid w:val="004B7C9E"/>
    <w:rsid w:val="004C14AA"/>
    <w:rsid w:val="004C4318"/>
    <w:rsid w:val="004D07F6"/>
    <w:rsid w:val="004D0F1E"/>
    <w:rsid w:val="004E057E"/>
    <w:rsid w:val="004E3122"/>
    <w:rsid w:val="004F00B1"/>
    <w:rsid w:val="004F445C"/>
    <w:rsid w:val="004F4BBA"/>
    <w:rsid w:val="004F6051"/>
    <w:rsid w:val="00501571"/>
    <w:rsid w:val="00501B47"/>
    <w:rsid w:val="005021B5"/>
    <w:rsid w:val="0051053E"/>
    <w:rsid w:val="00511003"/>
    <w:rsid w:val="005119F3"/>
    <w:rsid w:val="00520FCB"/>
    <w:rsid w:val="00521798"/>
    <w:rsid w:val="00536F9B"/>
    <w:rsid w:val="00547499"/>
    <w:rsid w:val="0055203A"/>
    <w:rsid w:val="00562EEF"/>
    <w:rsid w:val="00566807"/>
    <w:rsid w:val="005721EE"/>
    <w:rsid w:val="00573112"/>
    <w:rsid w:val="005740EE"/>
    <w:rsid w:val="00581217"/>
    <w:rsid w:val="00581C85"/>
    <w:rsid w:val="00584A9C"/>
    <w:rsid w:val="00586D0E"/>
    <w:rsid w:val="00592357"/>
    <w:rsid w:val="0059265D"/>
    <w:rsid w:val="005A1D13"/>
    <w:rsid w:val="005A48E2"/>
    <w:rsid w:val="005A696F"/>
    <w:rsid w:val="005B006C"/>
    <w:rsid w:val="005B0094"/>
    <w:rsid w:val="005B4910"/>
    <w:rsid w:val="005C3CC8"/>
    <w:rsid w:val="005C49F2"/>
    <w:rsid w:val="005C5D92"/>
    <w:rsid w:val="005C7BAA"/>
    <w:rsid w:val="005D065D"/>
    <w:rsid w:val="005D35E9"/>
    <w:rsid w:val="005D3BCA"/>
    <w:rsid w:val="005D4AEB"/>
    <w:rsid w:val="005F2092"/>
    <w:rsid w:val="005F21EF"/>
    <w:rsid w:val="005F5B54"/>
    <w:rsid w:val="005F678A"/>
    <w:rsid w:val="005F6BA7"/>
    <w:rsid w:val="00600EE5"/>
    <w:rsid w:val="0060190D"/>
    <w:rsid w:val="00605444"/>
    <w:rsid w:val="006060EA"/>
    <w:rsid w:val="00606C58"/>
    <w:rsid w:val="00607F13"/>
    <w:rsid w:val="00612E0E"/>
    <w:rsid w:val="00624B92"/>
    <w:rsid w:val="00631644"/>
    <w:rsid w:val="006378BA"/>
    <w:rsid w:val="00653B7E"/>
    <w:rsid w:val="00655637"/>
    <w:rsid w:val="00667B55"/>
    <w:rsid w:val="00670124"/>
    <w:rsid w:val="00670601"/>
    <w:rsid w:val="00672E73"/>
    <w:rsid w:val="0067423A"/>
    <w:rsid w:val="00676474"/>
    <w:rsid w:val="00677411"/>
    <w:rsid w:val="006842D0"/>
    <w:rsid w:val="006942A8"/>
    <w:rsid w:val="006A36BD"/>
    <w:rsid w:val="006A3811"/>
    <w:rsid w:val="006B1F2F"/>
    <w:rsid w:val="006B348B"/>
    <w:rsid w:val="006B41E4"/>
    <w:rsid w:val="006C340F"/>
    <w:rsid w:val="006D1C96"/>
    <w:rsid w:val="006D1D15"/>
    <w:rsid w:val="006D3981"/>
    <w:rsid w:val="006D5D4F"/>
    <w:rsid w:val="006D6F26"/>
    <w:rsid w:val="006D74A5"/>
    <w:rsid w:val="006E3D64"/>
    <w:rsid w:val="006E7A43"/>
    <w:rsid w:val="006F36D9"/>
    <w:rsid w:val="006F63D0"/>
    <w:rsid w:val="006F6407"/>
    <w:rsid w:val="00703932"/>
    <w:rsid w:val="00705F75"/>
    <w:rsid w:val="00707159"/>
    <w:rsid w:val="0070725A"/>
    <w:rsid w:val="0071265F"/>
    <w:rsid w:val="00712997"/>
    <w:rsid w:val="0071368C"/>
    <w:rsid w:val="007228A3"/>
    <w:rsid w:val="00725BFE"/>
    <w:rsid w:val="00726324"/>
    <w:rsid w:val="007271E7"/>
    <w:rsid w:val="00730B35"/>
    <w:rsid w:val="007310DB"/>
    <w:rsid w:val="0073239A"/>
    <w:rsid w:val="0073407B"/>
    <w:rsid w:val="00734D77"/>
    <w:rsid w:val="00745759"/>
    <w:rsid w:val="00745A30"/>
    <w:rsid w:val="007470B8"/>
    <w:rsid w:val="00750C9E"/>
    <w:rsid w:val="007553D9"/>
    <w:rsid w:val="00761C4B"/>
    <w:rsid w:val="00761CFD"/>
    <w:rsid w:val="00765F6B"/>
    <w:rsid w:val="00770C03"/>
    <w:rsid w:val="007734C8"/>
    <w:rsid w:val="00773D04"/>
    <w:rsid w:val="00781219"/>
    <w:rsid w:val="0078158B"/>
    <w:rsid w:val="00782F7D"/>
    <w:rsid w:val="00784829"/>
    <w:rsid w:val="00790789"/>
    <w:rsid w:val="0079342C"/>
    <w:rsid w:val="007B02E6"/>
    <w:rsid w:val="007C3D06"/>
    <w:rsid w:val="007C4C6E"/>
    <w:rsid w:val="007C6005"/>
    <w:rsid w:val="007D12BF"/>
    <w:rsid w:val="007D282D"/>
    <w:rsid w:val="007D39AE"/>
    <w:rsid w:val="007D59E2"/>
    <w:rsid w:val="007E23D1"/>
    <w:rsid w:val="007E6002"/>
    <w:rsid w:val="007E6B57"/>
    <w:rsid w:val="007F0457"/>
    <w:rsid w:val="007F0F0C"/>
    <w:rsid w:val="007F13B0"/>
    <w:rsid w:val="007F1486"/>
    <w:rsid w:val="007F18D3"/>
    <w:rsid w:val="007F2184"/>
    <w:rsid w:val="007F2EF0"/>
    <w:rsid w:val="007F4A37"/>
    <w:rsid w:val="00801DAF"/>
    <w:rsid w:val="0080361F"/>
    <w:rsid w:val="00804DB1"/>
    <w:rsid w:val="00805C91"/>
    <w:rsid w:val="00807A10"/>
    <w:rsid w:val="0081074F"/>
    <w:rsid w:val="00820D1D"/>
    <w:rsid w:val="00826F6C"/>
    <w:rsid w:val="00832022"/>
    <w:rsid w:val="00835424"/>
    <w:rsid w:val="0083700A"/>
    <w:rsid w:val="008371EC"/>
    <w:rsid w:val="00857EF3"/>
    <w:rsid w:val="008607F8"/>
    <w:rsid w:val="00861FB4"/>
    <w:rsid w:val="00873C12"/>
    <w:rsid w:val="0087530A"/>
    <w:rsid w:val="00875BF2"/>
    <w:rsid w:val="00875EFF"/>
    <w:rsid w:val="00880BA7"/>
    <w:rsid w:val="008827F1"/>
    <w:rsid w:val="00884235"/>
    <w:rsid w:val="008858DF"/>
    <w:rsid w:val="00886B05"/>
    <w:rsid w:val="00892C65"/>
    <w:rsid w:val="00894DFC"/>
    <w:rsid w:val="008956DA"/>
    <w:rsid w:val="008A5C0E"/>
    <w:rsid w:val="008A709A"/>
    <w:rsid w:val="008A71AB"/>
    <w:rsid w:val="008C2426"/>
    <w:rsid w:val="008D045D"/>
    <w:rsid w:val="008D1256"/>
    <w:rsid w:val="008D6146"/>
    <w:rsid w:val="008D69AE"/>
    <w:rsid w:val="008E3C12"/>
    <w:rsid w:val="008E43C8"/>
    <w:rsid w:val="008E699D"/>
    <w:rsid w:val="008F3055"/>
    <w:rsid w:val="008F4A6C"/>
    <w:rsid w:val="008F7912"/>
    <w:rsid w:val="008F7A1F"/>
    <w:rsid w:val="009026F5"/>
    <w:rsid w:val="00904841"/>
    <w:rsid w:val="0090492E"/>
    <w:rsid w:val="00906C48"/>
    <w:rsid w:val="0091176F"/>
    <w:rsid w:val="0091509B"/>
    <w:rsid w:val="00930523"/>
    <w:rsid w:val="00930F19"/>
    <w:rsid w:val="0093224C"/>
    <w:rsid w:val="00932D42"/>
    <w:rsid w:val="00934BD2"/>
    <w:rsid w:val="009377A1"/>
    <w:rsid w:val="00937FDD"/>
    <w:rsid w:val="009428A2"/>
    <w:rsid w:val="0094434B"/>
    <w:rsid w:val="009450B2"/>
    <w:rsid w:val="00946D54"/>
    <w:rsid w:val="009514A6"/>
    <w:rsid w:val="009571FE"/>
    <w:rsid w:val="00961E8B"/>
    <w:rsid w:val="00962433"/>
    <w:rsid w:val="00970EDA"/>
    <w:rsid w:val="009733BC"/>
    <w:rsid w:val="00974D5D"/>
    <w:rsid w:val="00975205"/>
    <w:rsid w:val="009873FB"/>
    <w:rsid w:val="0099196A"/>
    <w:rsid w:val="00992D9B"/>
    <w:rsid w:val="00993156"/>
    <w:rsid w:val="00993A00"/>
    <w:rsid w:val="00993C82"/>
    <w:rsid w:val="00996679"/>
    <w:rsid w:val="00996D1D"/>
    <w:rsid w:val="009A1E67"/>
    <w:rsid w:val="009A2564"/>
    <w:rsid w:val="009A2989"/>
    <w:rsid w:val="009A602D"/>
    <w:rsid w:val="009A79C7"/>
    <w:rsid w:val="009C6D49"/>
    <w:rsid w:val="009E0E1C"/>
    <w:rsid w:val="009E1C29"/>
    <w:rsid w:val="009E2548"/>
    <w:rsid w:val="009E4D38"/>
    <w:rsid w:val="009E5931"/>
    <w:rsid w:val="009F6793"/>
    <w:rsid w:val="00A0157E"/>
    <w:rsid w:val="00A10C34"/>
    <w:rsid w:val="00A1462A"/>
    <w:rsid w:val="00A1564A"/>
    <w:rsid w:val="00A16F2C"/>
    <w:rsid w:val="00A2100D"/>
    <w:rsid w:val="00A25117"/>
    <w:rsid w:val="00A2644A"/>
    <w:rsid w:val="00A26B00"/>
    <w:rsid w:val="00A278AB"/>
    <w:rsid w:val="00A308D2"/>
    <w:rsid w:val="00A30BC6"/>
    <w:rsid w:val="00A3343C"/>
    <w:rsid w:val="00A36C69"/>
    <w:rsid w:val="00A376B3"/>
    <w:rsid w:val="00A40175"/>
    <w:rsid w:val="00A43A8E"/>
    <w:rsid w:val="00A44536"/>
    <w:rsid w:val="00A464BB"/>
    <w:rsid w:val="00A53EA9"/>
    <w:rsid w:val="00A64EAE"/>
    <w:rsid w:val="00A666F4"/>
    <w:rsid w:val="00A71603"/>
    <w:rsid w:val="00A71667"/>
    <w:rsid w:val="00A72A14"/>
    <w:rsid w:val="00A74BB6"/>
    <w:rsid w:val="00A808AE"/>
    <w:rsid w:val="00A8354A"/>
    <w:rsid w:val="00A83991"/>
    <w:rsid w:val="00A83E0F"/>
    <w:rsid w:val="00A840F0"/>
    <w:rsid w:val="00A84122"/>
    <w:rsid w:val="00A93AD7"/>
    <w:rsid w:val="00A9554B"/>
    <w:rsid w:val="00A95A87"/>
    <w:rsid w:val="00A96F05"/>
    <w:rsid w:val="00A97DB7"/>
    <w:rsid w:val="00AA10A9"/>
    <w:rsid w:val="00AA1345"/>
    <w:rsid w:val="00AA1832"/>
    <w:rsid w:val="00AA4629"/>
    <w:rsid w:val="00AA54FE"/>
    <w:rsid w:val="00AA6B7E"/>
    <w:rsid w:val="00AA75A7"/>
    <w:rsid w:val="00AB0135"/>
    <w:rsid w:val="00AB0C2B"/>
    <w:rsid w:val="00AB281A"/>
    <w:rsid w:val="00AB3126"/>
    <w:rsid w:val="00AC0FF6"/>
    <w:rsid w:val="00AD158D"/>
    <w:rsid w:val="00AD3C63"/>
    <w:rsid w:val="00AD485F"/>
    <w:rsid w:val="00AE40F0"/>
    <w:rsid w:val="00AE4BDA"/>
    <w:rsid w:val="00AF0207"/>
    <w:rsid w:val="00AF256A"/>
    <w:rsid w:val="00AF35A3"/>
    <w:rsid w:val="00AF4B08"/>
    <w:rsid w:val="00AF6042"/>
    <w:rsid w:val="00AF6F96"/>
    <w:rsid w:val="00AF70C8"/>
    <w:rsid w:val="00AF78FE"/>
    <w:rsid w:val="00B02379"/>
    <w:rsid w:val="00B037ED"/>
    <w:rsid w:val="00B07F6A"/>
    <w:rsid w:val="00B108C8"/>
    <w:rsid w:val="00B160A0"/>
    <w:rsid w:val="00B17E4C"/>
    <w:rsid w:val="00B200BB"/>
    <w:rsid w:val="00B22E86"/>
    <w:rsid w:val="00B26D60"/>
    <w:rsid w:val="00B338A7"/>
    <w:rsid w:val="00B372BA"/>
    <w:rsid w:val="00B4121B"/>
    <w:rsid w:val="00B43DAF"/>
    <w:rsid w:val="00B4449D"/>
    <w:rsid w:val="00B456CD"/>
    <w:rsid w:val="00B476B9"/>
    <w:rsid w:val="00B47CA4"/>
    <w:rsid w:val="00B515D4"/>
    <w:rsid w:val="00B52858"/>
    <w:rsid w:val="00B52D58"/>
    <w:rsid w:val="00B5380C"/>
    <w:rsid w:val="00B53E3B"/>
    <w:rsid w:val="00B5533C"/>
    <w:rsid w:val="00B55DA8"/>
    <w:rsid w:val="00B62095"/>
    <w:rsid w:val="00B6384D"/>
    <w:rsid w:val="00B64063"/>
    <w:rsid w:val="00B70906"/>
    <w:rsid w:val="00B719D8"/>
    <w:rsid w:val="00B736F6"/>
    <w:rsid w:val="00B833C5"/>
    <w:rsid w:val="00B839AC"/>
    <w:rsid w:val="00B853EC"/>
    <w:rsid w:val="00B8771B"/>
    <w:rsid w:val="00B8796A"/>
    <w:rsid w:val="00B917AE"/>
    <w:rsid w:val="00B95DB7"/>
    <w:rsid w:val="00BA696D"/>
    <w:rsid w:val="00BB073D"/>
    <w:rsid w:val="00BB0959"/>
    <w:rsid w:val="00BB0C9B"/>
    <w:rsid w:val="00BB324C"/>
    <w:rsid w:val="00BB38A8"/>
    <w:rsid w:val="00BB6B73"/>
    <w:rsid w:val="00BC01DC"/>
    <w:rsid w:val="00BC4D26"/>
    <w:rsid w:val="00BC5D76"/>
    <w:rsid w:val="00BC7582"/>
    <w:rsid w:val="00BD188E"/>
    <w:rsid w:val="00BD270E"/>
    <w:rsid w:val="00BD3E33"/>
    <w:rsid w:val="00BD4905"/>
    <w:rsid w:val="00BD57CA"/>
    <w:rsid w:val="00BD5EC7"/>
    <w:rsid w:val="00BE1697"/>
    <w:rsid w:val="00BF119A"/>
    <w:rsid w:val="00BF31C4"/>
    <w:rsid w:val="00BF3B1E"/>
    <w:rsid w:val="00BF56A0"/>
    <w:rsid w:val="00BF6F82"/>
    <w:rsid w:val="00BF79E2"/>
    <w:rsid w:val="00C004B7"/>
    <w:rsid w:val="00C02691"/>
    <w:rsid w:val="00C14266"/>
    <w:rsid w:val="00C14C94"/>
    <w:rsid w:val="00C16D3D"/>
    <w:rsid w:val="00C3033D"/>
    <w:rsid w:val="00C30E49"/>
    <w:rsid w:val="00C337CC"/>
    <w:rsid w:val="00C44217"/>
    <w:rsid w:val="00C512DD"/>
    <w:rsid w:val="00C52F44"/>
    <w:rsid w:val="00C535A7"/>
    <w:rsid w:val="00C57F7F"/>
    <w:rsid w:val="00C65FFE"/>
    <w:rsid w:val="00C755EB"/>
    <w:rsid w:val="00C81811"/>
    <w:rsid w:val="00C82090"/>
    <w:rsid w:val="00C82FCE"/>
    <w:rsid w:val="00C87FB7"/>
    <w:rsid w:val="00C91941"/>
    <w:rsid w:val="00C92861"/>
    <w:rsid w:val="00CA414E"/>
    <w:rsid w:val="00CA7E6E"/>
    <w:rsid w:val="00CB3DFB"/>
    <w:rsid w:val="00CC0D85"/>
    <w:rsid w:val="00CC1781"/>
    <w:rsid w:val="00CC62A4"/>
    <w:rsid w:val="00CD1D7E"/>
    <w:rsid w:val="00CD215F"/>
    <w:rsid w:val="00CD464D"/>
    <w:rsid w:val="00CD6083"/>
    <w:rsid w:val="00CD7245"/>
    <w:rsid w:val="00CE1DDA"/>
    <w:rsid w:val="00CE209B"/>
    <w:rsid w:val="00CE2130"/>
    <w:rsid w:val="00CE274D"/>
    <w:rsid w:val="00CF15F0"/>
    <w:rsid w:val="00CF2FEE"/>
    <w:rsid w:val="00CF7609"/>
    <w:rsid w:val="00CF760C"/>
    <w:rsid w:val="00D046C6"/>
    <w:rsid w:val="00D10773"/>
    <w:rsid w:val="00D15BDC"/>
    <w:rsid w:val="00D20BEE"/>
    <w:rsid w:val="00D23630"/>
    <w:rsid w:val="00D2410D"/>
    <w:rsid w:val="00D3183B"/>
    <w:rsid w:val="00D36932"/>
    <w:rsid w:val="00D40543"/>
    <w:rsid w:val="00D43C5F"/>
    <w:rsid w:val="00D52A7A"/>
    <w:rsid w:val="00D6064C"/>
    <w:rsid w:val="00D6133B"/>
    <w:rsid w:val="00D635C0"/>
    <w:rsid w:val="00D63A49"/>
    <w:rsid w:val="00D652C6"/>
    <w:rsid w:val="00D67428"/>
    <w:rsid w:val="00D67A42"/>
    <w:rsid w:val="00D7157B"/>
    <w:rsid w:val="00D8045D"/>
    <w:rsid w:val="00D817A2"/>
    <w:rsid w:val="00D919D5"/>
    <w:rsid w:val="00DA1CD9"/>
    <w:rsid w:val="00DB00C8"/>
    <w:rsid w:val="00DB0513"/>
    <w:rsid w:val="00DB5D28"/>
    <w:rsid w:val="00DB6CA9"/>
    <w:rsid w:val="00DC11EF"/>
    <w:rsid w:val="00DC2198"/>
    <w:rsid w:val="00DC3E17"/>
    <w:rsid w:val="00DC6602"/>
    <w:rsid w:val="00DD11F4"/>
    <w:rsid w:val="00DD176A"/>
    <w:rsid w:val="00DD1A63"/>
    <w:rsid w:val="00DE09CC"/>
    <w:rsid w:val="00DE125A"/>
    <w:rsid w:val="00DE1FCA"/>
    <w:rsid w:val="00DE3E4A"/>
    <w:rsid w:val="00DE49C4"/>
    <w:rsid w:val="00DE4C05"/>
    <w:rsid w:val="00DF3379"/>
    <w:rsid w:val="00DF6170"/>
    <w:rsid w:val="00E02076"/>
    <w:rsid w:val="00E1683E"/>
    <w:rsid w:val="00E16DBC"/>
    <w:rsid w:val="00E16F4E"/>
    <w:rsid w:val="00E2037E"/>
    <w:rsid w:val="00E21B50"/>
    <w:rsid w:val="00E22085"/>
    <w:rsid w:val="00E25114"/>
    <w:rsid w:val="00E25804"/>
    <w:rsid w:val="00E34860"/>
    <w:rsid w:val="00E351F7"/>
    <w:rsid w:val="00E42A1D"/>
    <w:rsid w:val="00E449F2"/>
    <w:rsid w:val="00E464CA"/>
    <w:rsid w:val="00E50DD2"/>
    <w:rsid w:val="00E53D89"/>
    <w:rsid w:val="00E54FA6"/>
    <w:rsid w:val="00E5764C"/>
    <w:rsid w:val="00E62ECB"/>
    <w:rsid w:val="00E63E42"/>
    <w:rsid w:val="00E73AB9"/>
    <w:rsid w:val="00E743FA"/>
    <w:rsid w:val="00E748D4"/>
    <w:rsid w:val="00E80BBF"/>
    <w:rsid w:val="00E82C30"/>
    <w:rsid w:val="00E83225"/>
    <w:rsid w:val="00E83937"/>
    <w:rsid w:val="00E84968"/>
    <w:rsid w:val="00E84D3D"/>
    <w:rsid w:val="00E862D6"/>
    <w:rsid w:val="00E90A21"/>
    <w:rsid w:val="00E926E8"/>
    <w:rsid w:val="00E97A6B"/>
    <w:rsid w:val="00EA1D2C"/>
    <w:rsid w:val="00EA1E68"/>
    <w:rsid w:val="00EA1F6B"/>
    <w:rsid w:val="00EA6369"/>
    <w:rsid w:val="00EB06DD"/>
    <w:rsid w:val="00EB33B0"/>
    <w:rsid w:val="00EB42B4"/>
    <w:rsid w:val="00EB5152"/>
    <w:rsid w:val="00EB5748"/>
    <w:rsid w:val="00EB5C26"/>
    <w:rsid w:val="00EC284D"/>
    <w:rsid w:val="00EC4788"/>
    <w:rsid w:val="00EC488E"/>
    <w:rsid w:val="00ED2A54"/>
    <w:rsid w:val="00ED3A95"/>
    <w:rsid w:val="00EE3AD1"/>
    <w:rsid w:val="00EF06C2"/>
    <w:rsid w:val="00EF12A2"/>
    <w:rsid w:val="00EF479B"/>
    <w:rsid w:val="00F01713"/>
    <w:rsid w:val="00F02662"/>
    <w:rsid w:val="00F07ACC"/>
    <w:rsid w:val="00F10D36"/>
    <w:rsid w:val="00F119D5"/>
    <w:rsid w:val="00F14E77"/>
    <w:rsid w:val="00F15101"/>
    <w:rsid w:val="00F176E4"/>
    <w:rsid w:val="00F20404"/>
    <w:rsid w:val="00F20A11"/>
    <w:rsid w:val="00F21E35"/>
    <w:rsid w:val="00F2367C"/>
    <w:rsid w:val="00F25D3C"/>
    <w:rsid w:val="00F3044B"/>
    <w:rsid w:val="00F318FF"/>
    <w:rsid w:val="00F37E7D"/>
    <w:rsid w:val="00F40576"/>
    <w:rsid w:val="00F54DDF"/>
    <w:rsid w:val="00F555C0"/>
    <w:rsid w:val="00F55C4E"/>
    <w:rsid w:val="00F56CDB"/>
    <w:rsid w:val="00F57ED2"/>
    <w:rsid w:val="00F60ACC"/>
    <w:rsid w:val="00F60ED5"/>
    <w:rsid w:val="00F61BD5"/>
    <w:rsid w:val="00F63407"/>
    <w:rsid w:val="00F65486"/>
    <w:rsid w:val="00F66551"/>
    <w:rsid w:val="00F73D2A"/>
    <w:rsid w:val="00F7425B"/>
    <w:rsid w:val="00F746B6"/>
    <w:rsid w:val="00F771ED"/>
    <w:rsid w:val="00F77A26"/>
    <w:rsid w:val="00F81299"/>
    <w:rsid w:val="00F9025D"/>
    <w:rsid w:val="00F93FA2"/>
    <w:rsid w:val="00F9661A"/>
    <w:rsid w:val="00F975D8"/>
    <w:rsid w:val="00FA5E8F"/>
    <w:rsid w:val="00FA5ED1"/>
    <w:rsid w:val="00FA63AA"/>
    <w:rsid w:val="00FA7053"/>
    <w:rsid w:val="00FC1533"/>
    <w:rsid w:val="00FC215A"/>
    <w:rsid w:val="00FC759F"/>
    <w:rsid w:val="00FC7CA8"/>
    <w:rsid w:val="00FD0DD0"/>
    <w:rsid w:val="00FD1AAC"/>
    <w:rsid w:val="00FD5675"/>
    <w:rsid w:val="00FE4D9C"/>
    <w:rsid w:val="00FE5417"/>
    <w:rsid w:val="00FE69BE"/>
    <w:rsid w:val="00FE78B0"/>
    <w:rsid w:val="00FF144D"/>
    <w:rsid w:val="00FF18AC"/>
    <w:rsid w:val="00FF6B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itle" w:semiHidden="0" w:unhideWhenUsed="0" w:qFormat="1"/>
    <w:lsdException w:name="Default Paragraph Font" w:uiPriority="1"/>
    <w:lsdException w:name="Body Text" w:uiPriority="0" w:qFormat="1"/>
    <w:lsdException w:name="Subtitle" w:semiHidden="0" w:uiPriority="0" w:unhideWhenUsed="0" w:qFormat="1"/>
    <w:lsdException w:name="Salutation"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Table Elegant"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380FAA"/>
    <w:pPr>
      <w:spacing w:after="0" w:line="240" w:lineRule="auto"/>
      <w:jc w:val="both"/>
    </w:pPr>
    <w:rPr>
      <w:rFonts w:ascii="Times New Roman" w:hAnsi="Times New Roman"/>
      <w:sz w:val="24"/>
    </w:rPr>
  </w:style>
  <w:style w:type="paragraph" w:styleId="10">
    <w:name w:val="heading 1"/>
    <w:aliases w:val="h1,новая страница"/>
    <w:next w:val="20"/>
    <w:link w:val="11"/>
    <w:uiPriority w:val="9"/>
    <w:qFormat/>
    <w:rsid w:val="004A2152"/>
    <w:pPr>
      <w:keepNext/>
      <w:pageBreakBefore/>
      <w:widowControl w:val="0"/>
      <w:numPr>
        <w:numId w:val="1"/>
      </w:numPr>
      <w:suppressAutoHyphens/>
      <w:spacing w:before="360" w:after="360" w:line="240" w:lineRule="auto"/>
      <w:jc w:val="both"/>
      <w:outlineLvl w:val="0"/>
    </w:pPr>
    <w:rPr>
      <w:rFonts w:ascii="Times New Roman" w:eastAsia="Times New Roman" w:hAnsi="Times New Roman" w:cs="Times New Roman"/>
      <w:b/>
      <w:caps/>
      <w:sz w:val="28"/>
      <w:szCs w:val="28"/>
      <w:lang w:eastAsia="ru-RU"/>
    </w:rPr>
  </w:style>
  <w:style w:type="paragraph" w:styleId="20">
    <w:name w:val="heading 2"/>
    <w:aliases w:val="Знак3,h2"/>
    <w:next w:val="e"/>
    <w:link w:val="21"/>
    <w:uiPriority w:val="99"/>
    <w:qFormat/>
    <w:rsid w:val="004074A0"/>
    <w:pPr>
      <w:keepNext/>
      <w:keepLines/>
      <w:numPr>
        <w:ilvl w:val="1"/>
        <w:numId w:val="1"/>
      </w:numPr>
      <w:suppressAutoHyphens/>
      <w:snapToGrid w:val="0"/>
      <w:spacing w:before="360" w:after="240" w:line="240" w:lineRule="auto"/>
      <w:jc w:val="both"/>
      <w:outlineLvl w:val="1"/>
    </w:pPr>
    <w:rPr>
      <w:rFonts w:ascii="Times New Roman" w:eastAsia="Times New Roman" w:hAnsi="Times New Roman" w:cs="Times New Roman"/>
      <w:b/>
      <w:bCs/>
      <w:sz w:val="24"/>
      <w:szCs w:val="24"/>
      <w:lang w:eastAsia="ru-RU"/>
    </w:rPr>
  </w:style>
  <w:style w:type="paragraph" w:styleId="30">
    <w:name w:val="heading 3"/>
    <w:aliases w:val="Заголовок 31,end"/>
    <w:next w:val="e"/>
    <w:link w:val="31"/>
    <w:uiPriority w:val="99"/>
    <w:qFormat/>
    <w:rsid w:val="00EA1E68"/>
    <w:pPr>
      <w:keepNext/>
      <w:numPr>
        <w:ilvl w:val="2"/>
        <w:numId w:val="1"/>
      </w:numPr>
      <w:tabs>
        <w:tab w:val="left" w:pos="1361"/>
      </w:tabs>
      <w:spacing w:before="360" w:after="120" w:line="240" w:lineRule="auto"/>
      <w:jc w:val="both"/>
      <w:outlineLvl w:val="2"/>
    </w:pPr>
    <w:rPr>
      <w:rFonts w:ascii="Times New Roman" w:eastAsia="Times New Roman" w:hAnsi="Times New Roman" w:cs="Times New Roman"/>
      <w:bCs/>
      <w:sz w:val="24"/>
      <w:szCs w:val="24"/>
      <w:lang w:eastAsia="ru-RU"/>
    </w:rPr>
  </w:style>
  <w:style w:type="paragraph" w:styleId="40">
    <w:name w:val="heading 4"/>
    <w:basedOn w:val="30"/>
    <w:next w:val="a4"/>
    <w:link w:val="41"/>
    <w:uiPriority w:val="99"/>
    <w:unhideWhenUsed/>
    <w:qFormat/>
    <w:rsid w:val="001D5467"/>
    <w:pPr>
      <w:keepLines/>
      <w:numPr>
        <w:ilvl w:val="3"/>
      </w:numPr>
      <w:tabs>
        <w:tab w:val="clear" w:pos="1361"/>
        <w:tab w:val="left" w:pos="1758"/>
      </w:tabs>
      <w:spacing w:before="200"/>
      <w:outlineLvl w:val="3"/>
    </w:pPr>
    <w:rPr>
      <w:rFonts w:eastAsiaTheme="majorEastAsia" w:cstheme="majorBidi"/>
      <w:bCs w:val="0"/>
      <w:i/>
      <w:iCs/>
    </w:rPr>
  </w:style>
  <w:style w:type="paragraph" w:styleId="5">
    <w:name w:val="heading 5"/>
    <w:basedOn w:val="40"/>
    <w:next w:val="a4"/>
    <w:link w:val="50"/>
    <w:uiPriority w:val="99"/>
    <w:unhideWhenUsed/>
    <w:qFormat/>
    <w:rsid w:val="004A2152"/>
    <w:pPr>
      <w:numPr>
        <w:ilvl w:val="4"/>
      </w:numPr>
      <w:outlineLvl w:val="4"/>
    </w:pPr>
    <w:rPr>
      <w:u w:val="single"/>
    </w:rPr>
  </w:style>
  <w:style w:type="paragraph" w:styleId="6">
    <w:name w:val="heading 6"/>
    <w:aliases w:val=" Знак,1 уровень"/>
    <w:next w:val="a4"/>
    <w:link w:val="60"/>
    <w:autoRedefine/>
    <w:uiPriority w:val="99"/>
    <w:qFormat/>
    <w:rsid w:val="000C5877"/>
    <w:pPr>
      <w:numPr>
        <w:ilvl w:val="5"/>
        <w:numId w:val="1"/>
      </w:num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next w:val="a4"/>
    <w:link w:val="70"/>
    <w:autoRedefine/>
    <w:uiPriority w:val="99"/>
    <w:qFormat/>
    <w:rsid w:val="000C5877"/>
    <w:pPr>
      <w:numPr>
        <w:ilvl w:val="6"/>
        <w:numId w:val="1"/>
      </w:numPr>
      <w:spacing w:before="240" w:after="60" w:line="240" w:lineRule="auto"/>
      <w:jc w:val="both"/>
      <w:outlineLvl w:val="6"/>
    </w:pPr>
    <w:rPr>
      <w:rFonts w:ascii="Times New Roman" w:eastAsia="Times New Roman" w:hAnsi="Times New Roman" w:cs="Times New Roman"/>
      <w:sz w:val="24"/>
      <w:szCs w:val="24"/>
      <w:lang w:eastAsia="ru-RU"/>
    </w:rPr>
  </w:style>
  <w:style w:type="paragraph" w:styleId="8">
    <w:name w:val="heading 8"/>
    <w:next w:val="a4"/>
    <w:link w:val="80"/>
    <w:autoRedefine/>
    <w:uiPriority w:val="99"/>
    <w:qFormat/>
    <w:rsid w:val="000C5877"/>
    <w:pPr>
      <w:numPr>
        <w:ilvl w:val="7"/>
        <w:numId w:val="1"/>
      </w:num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next w:val="a4"/>
    <w:link w:val="90"/>
    <w:autoRedefine/>
    <w:uiPriority w:val="99"/>
    <w:qFormat/>
    <w:rsid w:val="000C5877"/>
    <w:pPr>
      <w:numPr>
        <w:ilvl w:val="8"/>
        <w:numId w:val="1"/>
      </w:numPr>
      <w:spacing w:before="240" w:after="60" w:line="240" w:lineRule="auto"/>
      <w:jc w:val="both"/>
      <w:outlineLvl w:val="8"/>
    </w:pPr>
    <w:rPr>
      <w:rFonts w:ascii="Times New Roman" w:eastAsia="Times New Roman" w:hAnsi="Times New Roman"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e">
    <w:name w:val="Основной тeкст"/>
    <w:link w:val="e0"/>
    <w:qFormat/>
    <w:rsid w:val="00761C4B"/>
    <w:pPr>
      <w:keepLines/>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8">
    <w:name w:val="Объект"/>
    <w:rsid w:val="006C340F"/>
    <w:pPr>
      <w:widowControl w:val="0"/>
      <w:suppressAutoHyphens/>
      <w:spacing w:before="1200" w:after="840" w:line="240" w:lineRule="auto"/>
      <w:jc w:val="center"/>
    </w:pPr>
    <w:rPr>
      <w:rFonts w:ascii="Times New Roman" w:eastAsia="Times New Roman" w:hAnsi="Times New Roman" w:cs="Times New Roman"/>
      <w:b/>
      <w:caps/>
      <w:sz w:val="36"/>
      <w:szCs w:val="36"/>
      <w:lang w:eastAsia="ru-RU"/>
    </w:rPr>
  </w:style>
  <w:style w:type="paragraph" w:customStyle="1" w:styleId="a9">
    <w:name w:val="Том"/>
    <w:next w:val="e"/>
    <w:rsid w:val="00F66551"/>
    <w:pPr>
      <w:spacing w:before="120" w:after="360" w:line="240" w:lineRule="auto"/>
      <w:ind w:left="1134" w:right="1134"/>
      <w:jc w:val="center"/>
    </w:pPr>
    <w:rPr>
      <w:rFonts w:ascii="Times New Roman" w:eastAsia="Times New Roman" w:hAnsi="Times New Roman" w:cs="Times New Roman"/>
      <w:sz w:val="28"/>
      <w:szCs w:val="36"/>
      <w:lang w:eastAsia="ru-RU"/>
    </w:rPr>
  </w:style>
  <w:style w:type="paragraph" w:customStyle="1" w:styleId="aa">
    <w:name w:val="Шифр"/>
    <w:next w:val="a4"/>
    <w:rsid w:val="00A40175"/>
    <w:pPr>
      <w:spacing w:before="600" w:after="0" w:line="240" w:lineRule="auto"/>
      <w:jc w:val="center"/>
    </w:pPr>
    <w:rPr>
      <w:rFonts w:ascii="Times New Roman" w:eastAsia="Times New Roman" w:hAnsi="Times New Roman" w:cs="Times New Roman"/>
      <w:bCs/>
      <w:kern w:val="28"/>
      <w:sz w:val="32"/>
      <w:szCs w:val="24"/>
      <w:lang w:eastAsia="ru-RU"/>
    </w:rPr>
  </w:style>
  <w:style w:type="paragraph" w:customStyle="1" w:styleId="ab">
    <w:name w:val="Стадия"/>
    <w:next w:val="e"/>
    <w:link w:val="ac"/>
    <w:rsid w:val="00A40175"/>
    <w:pPr>
      <w:keepNext/>
      <w:suppressAutoHyphens/>
      <w:spacing w:after="480" w:line="240" w:lineRule="auto"/>
      <w:ind w:left="851" w:right="851"/>
      <w:jc w:val="center"/>
    </w:pPr>
    <w:rPr>
      <w:rFonts w:ascii="Times New Roman" w:eastAsia="Times New Roman" w:hAnsi="Times New Roman" w:cs="Times New Roman"/>
      <w:b/>
      <w:bCs/>
      <w:kern w:val="28"/>
      <w:sz w:val="32"/>
      <w:szCs w:val="28"/>
      <w:lang w:eastAsia="ru-RU"/>
    </w:rPr>
  </w:style>
  <w:style w:type="character" w:customStyle="1" w:styleId="ac">
    <w:name w:val="Стадия Знак"/>
    <w:basedOn w:val="a5"/>
    <w:link w:val="ab"/>
    <w:rsid w:val="00A40175"/>
    <w:rPr>
      <w:rFonts w:ascii="Times New Roman" w:eastAsia="Times New Roman" w:hAnsi="Times New Roman" w:cs="Times New Roman"/>
      <w:b/>
      <w:bCs/>
      <w:kern w:val="28"/>
      <w:sz w:val="32"/>
      <w:szCs w:val="28"/>
      <w:lang w:eastAsia="ru-RU"/>
    </w:rPr>
  </w:style>
  <w:style w:type="paragraph" w:customStyle="1" w:styleId="ad">
    <w:name w:val="Раздел"/>
    <w:next w:val="e"/>
    <w:rsid w:val="00A40175"/>
    <w:pPr>
      <w:suppressAutoHyphens/>
      <w:spacing w:after="240" w:line="240" w:lineRule="auto"/>
      <w:jc w:val="center"/>
    </w:pPr>
    <w:rPr>
      <w:rFonts w:ascii="Times New Roman" w:eastAsia="Times New Roman" w:hAnsi="Times New Roman" w:cs="Times New Roman"/>
      <w:b/>
      <w:sz w:val="32"/>
      <w:szCs w:val="28"/>
      <w:lang w:eastAsia="ru-RU"/>
    </w:rPr>
  </w:style>
  <w:style w:type="paragraph" w:styleId="ae">
    <w:name w:val="header"/>
    <w:basedOn w:val="a4"/>
    <w:link w:val="af"/>
    <w:uiPriority w:val="99"/>
    <w:unhideWhenUsed/>
    <w:rsid w:val="00380FAA"/>
  </w:style>
  <w:style w:type="character" w:customStyle="1" w:styleId="af">
    <w:name w:val="Верхний колонтитул Знак"/>
    <w:basedOn w:val="a5"/>
    <w:link w:val="ae"/>
    <w:uiPriority w:val="99"/>
    <w:rsid w:val="00380FAA"/>
    <w:rPr>
      <w:rFonts w:ascii="Times New Roman" w:hAnsi="Times New Roman"/>
    </w:rPr>
  </w:style>
  <w:style w:type="paragraph" w:styleId="af0">
    <w:name w:val="footer"/>
    <w:basedOn w:val="a4"/>
    <w:link w:val="af1"/>
    <w:uiPriority w:val="99"/>
    <w:unhideWhenUsed/>
    <w:rsid w:val="00380FAA"/>
    <w:pPr>
      <w:jc w:val="center"/>
    </w:pPr>
  </w:style>
  <w:style w:type="character" w:customStyle="1" w:styleId="af1">
    <w:name w:val="Нижний колонтитул Знак"/>
    <w:basedOn w:val="a5"/>
    <w:link w:val="af0"/>
    <w:uiPriority w:val="99"/>
    <w:rsid w:val="00380FAA"/>
    <w:rPr>
      <w:rFonts w:ascii="Times New Roman" w:hAnsi="Times New Roman"/>
    </w:rPr>
  </w:style>
  <w:style w:type="paragraph" w:styleId="af2">
    <w:name w:val="Balloon Text"/>
    <w:basedOn w:val="a4"/>
    <w:link w:val="af3"/>
    <w:uiPriority w:val="99"/>
    <w:unhideWhenUsed/>
    <w:rsid w:val="00380FAA"/>
    <w:rPr>
      <w:rFonts w:ascii="Tahoma" w:hAnsi="Tahoma" w:cs="Tahoma"/>
      <w:sz w:val="16"/>
      <w:szCs w:val="16"/>
    </w:rPr>
  </w:style>
  <w:style w:type="character" w:customStyle="1" w:styleId="af3">
    <w:name w:val="Текст выноски Знак"/>
    <w:basedOn w:val="a5"/>
    <w:link w:val="af2"/>
    <w:uiPriority w:val="99"/>
    <w:rsid w:val="00380FAA"/>
    <w:rPr>
      <w:rFonts w:ascii="Tahoma" w:hAnsi="Tahoma" w:cs="Tahoma"/>
      <w:sz w:val="16"/>
      <w:szCs w:val="16"/>
    </w:rPr>
  </w:style>
  <w:style w:type="paragraph" w:customStyle="1" w:styleId="af4">
    <w:name w:val="Подписи"/>
    <w:next w:val="e"/>
    <w:rsid w:val="006C340F"/>
    <w:pPr>
      <w:spacing w:before="360" w:after="0" w:line="240" w:lineRule="auto"/>
      <w:ind w:left="1134"/>
      <w:jc w:val="both"/>
    </w:pPr>
    <w:rPr>
      <w:rFonts w:ascii="Times New Roman" w:eastAsia="Times New Roman" w:hAnsi="Times New Roman" w:cs="Times New Roman"/>
      <w:sz w:val="24"/>
      <w:szCs w:val="24"/>
      <w:lang w:eastAsia="ru-RU"/>
    </w:rPr>
  </w:style>
  <w:style w:type="table" w:styleId="af5">
    <w:name w:val="Table Grid"/>
    <w:basedOn w:val="a6"/>
    <w:uiPriority w:val="99"/>
    <w:rsid w:val="003F72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Заголовок раздела"/>
    <w:next w:val="e"/>
    <w:rsid w:val="001F1450"/>
    <w:pPr>
      <w:keepNext/>
      <w:widowControl w:val="0"/>
      <w:suppressAutoHyphens/>
      <w:spacing w:before="360" w:after="360" w:line="240" w:lineRule="auto"/>
      <w:jc w:val="center"/>
    </w:pPr>
    <w:rPr>
      <w:rFonts w:ascii="Times New Roman" w:eastAsia="Times New Roman" w:hAnsi="Times New Roman" w:cs="Times New Roman"/>
      <w:b/>
      <w:caps/>
      <w:sz w:val="28"/>
      <w:szCs w:val="28"/>
      <w:lang w:eastAsia="ru-RU"/>
    </w:rPr>
  </w:style>
  <w:style w:type="paragraph" w:customStyle="1" w:styleId="af7">
    <w:name w:val="Заголовок таблицы"/>
    <w:link w:val="af8"/>
    <w:rsid w:val="00801DAF"/>
    <w:pPr>
      <w:keepNext/>
      <w:suppressAutoHyphens/>
      <w:spacing w:before="120" w:after="120" w:line="240" w:lineRule="auto"/>
      <w:jc w:val="center"/>
    </w:pPr>
    <w:rPr>
      <w:rFonts w:ascii="Times New Roman" w:eastAsia="Times New Roman" w:hAnsi="Times New Roman" w:cs="Times New Roman"/>
      <w:b/>
      <w:sz w:val="24"/>
      <w:szCs w:val="24"/>
      <w:lang w:eastAsia="ru-RU"/>
    </w:rPr>
  </w:style>
  <w:style w:type="character" w:customStyle="1" w:styleId="af8">
    <w:name w:val="Заголовок таблицы Знак"/>
    <w:basedOn w:val="a5"/>
    <w:link w:val="af7"/>
    <w:rsid w:val="00801DAF"/>
    <w:rPr>
      <w:rFonts w:ascii="Times New Roman" w:eastAsia="Times New Roman" w:hAnsi="Times New Roman" w:cs="Times New Roman"/>
      <w:b/>
      <w:sz w:val="24"/>
      <w:szCs w:val="24"/>
      <w:lang w:eastAsia="ru-RU"/>
    </w:rPr>
  </w:style>
  <w:style w:type="paragraph" w:customStyle="1" w:styleId="af9">
    <w:name w:val="Пункт состава проекта"/>
    <w:basedOn w:val="a4"/>
    <w:qFormat/>
    <w:rsid w:val="0010142D"/>
    <w:pPr>
      <w:suppressAutoHyphens/>
      <w:jc w:val="left"/>
    </w:pPr>
    <w:rPr>
      <w:rFonts w:eastAsia="Times New Roman" w:cs="Times New Roman"/>
      <w:sz w:val="20"/>
      <w:szCs w:val="20"/>
      <w:lang w:eastAsia="ru-RU"/>
    </w:rPr>
  </w:style>
  <w:style w:type="character" w:styleId="afa">
    <w:name w:val="Hyperlink"/>
    <w:basedOn w:val="a5"/>
    <w:uiPriority w:val="99"/>
    <w:unhideWhenUsed/>
    <w:rsid w:val="001C3A3B"/>
    <w:rPr>
      <w:color w:val="0000FF" w:themeColor="hyperlink"/>
      <w:u w:val="single"/>
    </w:rPr>
  </w:style>
  <w:style w:type="paragraph" w:styleId="12">
    <w:name w:val="toc 1"/>
    <w:next w:val="22"/>
    <w:uiPriority w:val="39"/>
    <w:rsid w:val="00EA1E68"/>
    <w:pPr>
      <w:tabs>
        <w:tab w:val="right" w:leader="dot" w:pos="9809"/>
      </w:tabs>
      <w:spacing w:before="120" w:after="0" w:line="240" w:lineRule="auto"/>
      <w:ind w:left="340" w:right="510" w:hanging="340"/>
      <w:jc w:val="both"/>
    </w:pPr>
    <w:rPr>
      <w:rFonts w:ascii="Times New Roman" w:eastAsia="Times New Roman" w:hAnsi="Times New Roman" w:cs="Times New Roman"/>
      <w:bCs/>
      <w:sz w:val="24"/>
      <w:szCs w:val="28"/>
      <w:lang w:eastAsia="ru-RU"/>
    </w:rPr>
  </w:style>
  <w:style w:type="paragraph" w:styleId="22">
    <w:name w:val="toc 2"/>
    <w:basedOn w:val="12"/>
    <w:next w:val="32"/>
    <w:uiPriority w:val="39"/>
    <w:rsid w:val="00EA1E68"/>
    <w:pPr>
      <w:tabs>
        <w:tab w:val="left" w:pos="851"/>
      </w:tabs>
      <w:ind w:left="680" w:right="454"/>
    </w:pPr>
    <w:rPr>
      <w:noProof/>
      <w:snapToGrid w:val="0"/>
      <w:szCs w:val="24"/>
    </w:rPr>
  </w:style>
  <w:style w:type="paragraph" w:styleId="32">
    <w:name w:val="toc 3"/>
    <w:basedOn w:val="22"/>
    <w:next w:val="a4"/>
    <w:uiPriority w:val="39"/>
    <w:rsid w:val="00970EDA"/>
    <w:pPr>
      <w:tabs>
        <w:tab w:val="left" w:pos="1474"/>
      </w:tabs>
      <w:ind w:left="1191"/>
    </w:pPr>
    <w:rPr>
      <w:iCs/>
    </w:rPr>
  </w:style>
  <w:style w:type="character" w:customStyle="1" w:styleId="11">
    <w:name w:val="Заголовок 1 Знак"/>
    <w:aliases w:val="h1 Знак,новая страница Знак"/>
    <w:basedOn w:val="a5"/>
    <w:link w:val="10"/>
    <w:uiPriority w:val="9"/>
    <w:rsid w:val="004A2152"/>
    <w:rPr>
      <w:rFonts w:ascii="Times New Roman" w:eastAsia="Times New Roman" w:hAnsi="Times New Roman" w:cs="Times New Roman"/>
      <w:b/>
      <w:caps/>
      <w:sz w:val="28"/>
      <w:szCs w:val="28"/>
      <w:lang w:eastAsia="ru-RU"/>
    </w:rPr>
  </w:style>
  <w:style w:type="character" w:customStyle="1" w:styleId="21">
    <w:name w:val="Заголовок 2 Знак"/>
    <w:aliases w:val="Знак3 Знак,h2 Знак"/>
    <w:basedOn w:val="a5"/>
    <w:link w:val="20"/>
    <w:uiPriority w:val="99"/>
    <w:rsid w:val="004074A0"/>
    <w:rPr>
      <w:rFonts w:ascii="Times New Roman" w:eastAsia="Times New Roman" w:hAnsi="Times New Roman" w:cs="Times New Roman"/>
      <w:b/>
      <w:bCs/>
      <w:sz w:val="24"/>
      <w:szCs w:val="24"/>
      <w:lang w:eastAsia="ru-RU"/>
    </w:rPr>
  </w:style>
  <w:style w:type="character" w:customStyle="1" w:styleId="31">
    <w:name w:val="Заголовок 3 Знак"/>
    <w:aliases w:val="Заголовок 31 Знак,end Знак"/>
    <w:basedOn w:val="a5"/>
    <w:link w:val="30"/>
    <w:uiPriority w:val="99"/>
    <w:rsid w:val="00EA1E68"/>
    <w:rPr>
      <w:rFonts w:ascii="Times New Roman" w:eastAsia="Times New Roman" w:hAnsi="Times New Roman" w:cs="Times New Roman"/>
      <w:bCs/>
      <w:sz w:val="24"/>
      <w:szCs w:val="24"/>
      <w:lang w:eastAsia="ru-RU"/>
    </w:rPr>
  </w:style>
  <w:style w:type="character" w:customStyle="1" w:styleId="60">
    <w:name w:val="Заголовок 6 Знак"/>
    <w:aliases w:val=" Знак Знак,1 уровень Знак"/>
    <w:basedOn w:val="a5"/>
    <w:link w:val="6"/>
    <w:uiPriority w:val="99"/>
    <w:rsid w:val="000C5877"/>
    <w:rPr>
      <w:rFonts w:ascii="Times New Roman" w:eastAsia="Times New Roman" w:hAnsi="Times New Roman" w:cs="Times New Roman"/>
      <w:b/>
      <w:bCs/>
      <w:lang w:eastAsia="ru-RU"/>
    </w:rPr>
  </w:style>
  <w:style w:type="character" w:customStyle="1" w:styleId="70">
    <w:name w:val="Заголовок 7 Знак"/>
    <w:basedOn w:val="a5"/>
    <w:link w:val="7"/>
    <w:uiPriority w:val="99"/>
    <w:rsid w:val="000C5877"/>
    <w:rPr>
      <w:rFonts w:ascii="Times New Roman" w:eastAsia="Times New Roman" w:hAnsi="Times New Roman" w:cs="Times New Roman"/>
      <w:sz w:val="24"/>
      <w:szCs w:val="24"/>
      <w:lang w:eastAsia="ru-RU"/>
    </w:rPr>
  </w:style>
  <w:style w:type="character" w:customStyle="1" w:styleId="80">
    <w:name w:val="Заголовок 8 Знак"/>
    <w:basedOn w:val="a5"/>
    <w:link w:val="8"/>
    <w:uiPriority w:val="99"/>
    <w:rsid w:val="000C5877"/>
    <w:rPr>
      <w:rFonts w:ascii="Times New Roman" w:eastAsia="Times New Roman" w:hAnsi="Times New Roman" w:cs="Times New Roman"/>
      <w:i/>
      <w:iCs/>
      <w:sz w:val="24"/>
      <w:szCs w:val="24"/>
      <w:lang w:eastAsia="ru-RU"/>
    </w:rPr>
  </w:style>
  <w:style w:type="character" w:customStyle="1" w:styleId="90">
    <w:name w:val="Заголовок 9 Знак"/>
    <w:basedOn w:val="a5"/>
    <w:link w:val="9"/>
    <w:uiPriority w:val="99"/>
    <w:rsid w:val="000C5877"/>
    <w:rPr>
      <w:rFonts w:ascii="Times New Roman" w:eastAsia="Times New Roman" w:hAnsi="Times New Roman" w:cs="Arial"/>
      <w:lang w:eastAsia="ru-RU"/>
    </w:rPr>
  </w:style>
  <w:style w:type="character" w:customStyle="1" w:styleId="41">
    <w:name w:val="Заголовок 4 Знак"/>
    <w:basedOn w:val="a5"/>
    <w:link w:val="40"/>
    <w:uiPriority w:val="99"/>
    <w:rsid w:val="001D5467"/>
    <w:rPr>
      <w:rFonts w:ascii="Times New Roman" w:eastAsiaTheme="majorEastAsia" w:hAnsi="Times New Roman" w:cstheme="majorBidi"/>
      <w:i/>
      <w:iCs/>
      <w:sz w:val="24"/>
      <w:szCs w:val="24"/>
      <w:lang w:eastAsia="ru-RU"/>
    </w:rPr>
  </w:style>
  <w:style w:type="character" w:customStyle="1" w:styleId="50">
    <w:name w:val="Заголовок 5 Знак"/>
    <w:basedOn w:val="a5"/>
    <w:link w:val="5"/>
    <w:uiPriority w:val="99"/>
    <w:rsid w:val="004A2152"/>
    <w:rPr>
      <w:rFonts w:ascii="Times New Roman" w:eastAsiaTheme="majorEastAsia" w:hAnsi="Times New Roman" w:cstheme="majorBidi"/>
      <w:i/>
      <w:iCs/>
      <w:sz w:val="24"/>
      <w:szCs w:val="24"/>
      <w:u w:val="single"/>
      <w:lang w:eastAsia="ru-RU"/>
    </w:rPr>
  </w:style>
  <w:style w:type="paragraph" w:customStyle="1" w:styleId="123">
    <w:name w:val="Список нумерованный 1. 2. 3."/>
    <w:rsid w:val="001D5467"/>
    <w:pPr>
      <w:numPr>
        <w:numId w:val="2"/>
      </w:numPr>
      <w:spacing w:before="120" w:after="120" w:line="240" w:lineRule="auto"/>
      <w:ind w:left="1378" w:hanging="357"/>
    </w:pPr>
    <w:rPr>
      <w:rFonts w:ascii="Times New Roman" w:eastAsia="Times New Roman" w:hAnsi="Times New Roman" w:cs="Times New Roman"/>
      <w:sz w:val="24"/>
      <w:szCs w:val="24"/>
      <w:lang w:eastAsia="ru-RU"/>
    </w:rPr>
  </w:style>
  <w:style w:type="paragraph" w:customStyle="1" w:styleId="a0">
    <w:name w:val="Список нумерованный а) б) в)"/>
    <w:rsid w:val="004A2152"/>
    <w:pPr>
      <w:numPr>
        <w:numId w:val="3"/>
      </w:numPr>
      <w:spacing w:after="0" w:line="240" w:lineRule="auto"/>
      <w:ind w:left="1378" w:hanging="357"/>
    </w:pPr>
    <w:rPr>
      <w:rFonts w:ascii="Times New Roman" w:eastAsia="Times New Roman" w:hAnsi="Times New Roman" w:cs="Times New Roman"/>
      <w:snapToGrid w:val="0"/>
      <w:sz w:val="24"/>
      <w:lang w:eastAsia="ru-RU"/>
    </w:rPr>
  </w:style>
  <w:style w:type="paragraph" w:customStyle="1" w:styleId="afb">
    <w:name w:val="Формула"/>
    <w:next w:val="e"/>
    <w:rsid w:val="000C5877"/>
    <w:pPr>
      <w:tabs>
        <w:tab w:val="center" w:pos="4678"/>
        <w:tab w:val="right" w:pos="9923"/>
      </w:tabs>
      <w:spacing w:before="120" w:after="0" w:line="240" w:lineRule="auto"/>
      <w:jc w:val="both"/>
    </w:pPr>
    <w:rPr>
      <w:rFonts w:ascii="Times New Roman" w:eastAsia="Times New Roman" w:hAnsi="Times New Roman" w:cs="Times New Roman"/>
      <w:sz w:val="24"/>
      <w:szCs w:val="20"/>
      <w:lang w:eastAsia="ru-RU"/>
    </w:rPr>
  </w:style>
  <w:style w:type="paragraph" w:styleId="afc">
    <w:name w:val="footnote text"/>
    <w:link w:val="afd"/>
    <w:uiPriority w:val="99"/>
    <w:rsid w:val="003C1483"/>
    <w:pPr>
      <w:spacing w:after="0" w:line="240" w:lineRule="auto"/>
      <w:ind w:left="108" w:hanging="108"/>
    </w:pPr>
    <w:rPr>
      <w:rFonts w:ascii="Times New Roman" w:eastAsia="Times New Roman" w:hAnsi="Times New Roman" w:cs="Times New Roman"/>
      <w:sz w:val="18"/>
      <w:szCs w:val="20"/>
      <w:lang w:eastAsia="ru-RU"/>
    </w:rPr>
  </w:style>
  <w:style w:type="character" w:customStyle="1" w:styleId="afd">
    <w:name w:val="Текст сноски Знак"/>
    <w:basedOn w:val="a5"/>
    <w:link w:val="afc"/>
    <w:uiPriority w:val="99"/>
    <w:rsid w:val="003C1483"/>
    <w:rPr>
      <w:rFonts w:ascii="Times New Roman" w:eastAsia="Times New Roman" w:hAnsi="Times New Roman" w:cs="Times New Roman"/>
      <w:sz w:val="18"/>
      <w:szCs w:val="20"/>
      <w:lang w:eastAsia="ru-RU"/>
    </w:rPr>
  </w:style>
  <w:style w:type="character" w:styleId="afe">
    <w:name w:val="footnote reference"/>
    <w:basedOn w:val="a5"/>
    <w:uiPriority w:val="99"/>
    <w:rsid w:val="00FA63AA"/>
    <w:rPr>
      <w:vertAlign w:val="superscript"/>
    </w:rPr>
  </w:style>
  <w:style w:type="paragraph" w:customStyle="1" w:styleId="a">
    <w:name w:val="Список маркированый"/>
    <w:rsid w:val="00E63E42"/>
    <w:pPr>
      <w:numPr>
        <w:numId w:val="4"/>
      </w:numPr>
      <w:spacing w:before="120" w:after="120" w:line="240" w:lineRule="auto"/>
      <w:ind w:left="1066" w:right="284" w:hanging="357"/>
      <w:jc w:val="both"/>
    </w:pPr>
    <w:rPr>
      <w:rFonts w:ascii="Times New Roman" w:eastAsia="Times New Roman" w:hAnsi="Times New Roman" w:cs="Times New Roman"/>
      <w:sz w:val="24"/>
      <w:szCs w:val="24"/>
      <w:lang w:eastAsia="ru-RU"/>
    </w:rPr>
  </w:style>
  <w:style w:type="paragraph" w:customStyle="1" w:styleId="aff">
    <w:name w:val="Номер рисунка"/>
    <w:basedOn w:val="a4"/>
    <w:next w:val="e"/>
    <w:rsid w:val="00FA63AA"/>
    <w:pPr>
      <w:spacing w:before="240" w:after="240"/>
      <w:ind w:left="284" w:right="284"/>
      <w:jc w:val="center"/>
    </w:pPr>
    <w:rPr>
      <w:rFonts w:eastAsia="Times New Roman" w:cs="Times New Roman"/>
      <w:b/>
      <w:bCs/>
      <w:i/>
      <w:iCs/>
      <w:szCs w:val="24"/>
      <w:lang w:eastAsia="ru-RU"/>
    </w:rPr>
  </w:style>
  <w:style w:type="paragraph" w:customStyle="1" w:styleId="aff0">
    <w:name w:val="Рисунок"/>
    <w:rsid w:val="00FA63AA"/>
    <w:pPr>
      <w:keepNext/>
      <w:spacing w:before="120" w:after="0" w:line="240" w:lineRule="auto"/>
      <w:jc w:val="center"/>
    </w:pPr>
    <w:rPr>
      <w:rFonts w:ascii="Times New Roman" w:eastAsia="Times New Roman" w:hAnsi="Times New Roman" w:cs="Times New Roman"/>
      <w:sz w:val="24"/>
      <w:szCs w:val="24"/>
      <w:lang w:eastAsia="ru-RU"/>
    </w:rPr>
  </w:style>
  <w:style w:type="numbering" w:customStyle="1" w:styleId="-">
    <w:name w:val="Список многоуровневый (-)"/>
    <w:uiPriority w:val="99"/>
    <w:rsid w:val="00FA63AA"/>
    <w:pPr>
      <w:numPr>
        <w:numId w:val="5"/>
      </w:numPr>
    </w:pPr>
  </w:style>
  <w:style w:type="paragraph" w:customStyle="1" w:styleId="aff1">
    <w:name w:val="Текст таблицы"/>
    <w:link w:val="aff2"/>
    <w:rsid w:val="00FA63AA"/>
    <w:pPr>
      <w:spacing w:before="60" w:after="60" w:line="240" w:lineRule="auto"/>
      <w:jc w:val="both"/>
    </w:pPr>
    <w:rPr>
      <w:rFonts w:ascii="Times New Roman" w:eastAsia="Times New Roman" w:hAnsi="Times New Roman" w:cs="Times New Roman"/>
      <w:sz w:val="24"/>
      <w:szCs w:val="24"/>
      <w:lang w:eastAsia="ru-RU"/>
    </w:rPr>
  </w:style>
  <w:style w:type="character" w:customStyle="1" w:styleId="aff2">
    <w:name w:val="Текст таблицы Знак"/>
    <w:basedOn w:val="a5"/>
    <w:link w:val="aff1"/>
    <w:rsid w:val="00FA63AA"/>
    <w:rPr>
      <w:rFonts w:ascii="Times New Roman" w:eastAsia="Times New Roman" w:hAnsi="Times New Roman" w:cs="Times New Roman"/>
      <w:sz w:val="24"/>
      <w:szCs w:val="24"/>
      <w:lang w:eastAsia="ru-RU"/>
    </w:rPr>
  </w:style>
  <w:style w:type="paragraph" w:customStyle="1" w:styleId="aff3">
    <w:name w:val="Название таблицы"/>
    <w:link w:val="aff4"/>
    <w:rsid w:val="00FA63AA"/>
    <w:pPr>
      <w:keepNext/>
      <w:spacing w:after="120" w:line="240" w:lineRule="auto"/>
      <w:ind w:left="284" w:right="284"/>
      <w:jc w:val="center"/>
    </w:pPr>
    <w:rPr>
      <w:rFonts w:ascii="Times New Roman" w:eastAsia="Times New Roman" w:hAnsi="Times New Roman" w:cs="Times New Roman"/>
      <w:b/>
      <w:i/>
      <w:iCs/>
      <w:snapToGrid w:val="0"/>
      <w:sz w:val="24"/>
      <w:szCs w:val="24"/>
    </w:rPr>
  </w:style>
  <w:style w:type="paragraph" w:customStyle="1" w:styleId="aff5">
    <w:name w:val="Название приложения"/>
    <w:next w:val="e"/>
    <w:rsid w:val="00E62ECB"/>
    <w:pPr>
      <w:keepNext/>
      <w:pageBreakBefore/>
      <w:widowControl w:val="0"/>
      <w:suppressAutoHyphens/>
      <w:spacing w:before="360" w:after="120" w:line="240" w:lineRule="auto"/>
      <w:ind w:left="284" w:right="284"/>
      <w:jc w:val="center"/>
      <w:outlineLvl w:val="0"/>
    </w:pPr>
    <w:rPr>
      <w:rFonts w:ascii="Times New Roman" w:eastAsia="Times New Roman" w:hAnsi="Times New Roman" w:cs="Times New Roman"/>
      <w:b/>
      <w:sz w:val="28"/>
      <w:szCs w:val="28"/>
      <w:lang w:eastAsia="ru-RU"/>
    </w:rPr>
  </w:style>
  <w:style w:type="character" w:customStyle="1" w:styleId="e0">
    <w:name w:val="Основной тeкст Знак"/>
    <w:basedOn w:val="a5"/>
    <w:link w:val="e"/>
    <w:rsid w:val="002A7D9F"/>
    <w:rPr>
      <w:rFonts w:ascii="Times New Roman" w:eastAsia="Times New Roman" w:hAnsi="Times New Roman" w:cs="Times New Roman"/>
      <w:sz w:val="24"/>
      <w:szCs w:val="24"/>
      <w:lang w:eastAsia="ru-RU"/>
    </w:rPr>
  </w:style>
  <w:style w:type="character" w:styleId="aff6">
    <w:name w:val="FollowedHyperlink"/>
    <w:basedOn w:val="a5"/>
    <w:uiPriority w:val="99"/>
    <w:unhideWhenUsed/>
    <w:rsid w:val="00212288"/>
    <w:rPr>
      <w:color w:val="800080" w:themeColor="followedHyperlink"/>
      <w:u w:val="single"/>
    </w:rPr>
  </w:style>
  <w:style w:type="character" w:styleId="aff7">
    <w:name w:val="page number"/>
    <w:basedOn w:val="a5"/>
    <w:uiPriority w:val="99"/>
    <w:rsid w:val="00CE209B"/>
  </w:style>
  <w:style w:type="character" w:styleId="aff8">
    <w:name w:val="Placeholder Text"/>
    <w:basedOn w:val="a5"/>
    <w:uiPriority w:val="99"/>
    <w:semiHidden/>
    <w:rsid w:val="00EA1F6B"/>
    <w:rPr>
      <w:color w:val="808080"/>
    </w:rPr>
  </w:style>
  <w:style w:type="paragraph" w:styleId="aff9">
    <w:name w:val="Body Text Indent"/>
    <w:aliases w:val=" Знак2,Основной текст с отступом Знак1,Основной текст с отступом Знак Знак, Знак Знак1 Знак, Знак Знак Знак Знак, Знак Знак Знак Знак Знак Знак Знак Знак, Знак Знак Знак Знак Знак Знак,Знак, Знак Знак Знак Знак Знак Знак1 Знак"/>
    <w:basedOn w:val="a4"/>
    <w:link w:val="affa"/>
    <w:uiPriority w:val="99"/>
    <w:rsid w:val="00AF35A3"/>
    <w:pPr>
      <w:spacing w:line="360" w:lineRule="auto"/>
      <w:ind w:firstLine="720"/>
    </w:pPr>
    <w:rPr>
      <w:rFonts w:eastAsia="Times New Roman" w:cs="Times New Roman"/>
      <w:szCs w:val="20"/>
      <w:lang w:eastAsia="ru-RU"/>
    </w:rPr>
  </w:style>
  <w:style w:type="character" w:customStyle="1" w:styleId="affa">
    <w:name w:val="Основной текст с отступом Знак"/>
    <w:aliases w:val=" Знак2 Знак,Основной текст с отступом Знак1 Знак,Основной текст с отступом Знак Знак Знак, Знак Знак1 Знак Знак, Знак Знак Знак Знак Знак, Знак Знак Знак Знак Знак Знак Знак Знак Знак, Знак Знак Знак Знак Знак Знак Знак"/>
    <w:basedOn w:val="a5"/>
    <w:link w:val="aff9"/>
    <w:uiPriority w:val="99"/>
    <w:rsid w:val="00AF35A3"/>
    <w:rPr>
      <w:rFonts w:ascii="Times New Roman" w:eastAsia="Times New Roman" w:hAnsi="Times New Roman" w:cs="Times New Roman"/>
      <w:sz w:val="24"/>
      <w:szCs w:val="20"/>
      <w:lang w:eastAsia="ru-RU"/>
    </w:rPr>
  </w:style>
  <w:style w:type="paragraph" w:customStyle="1" w:styleId="13">
    <w:name w:val="Знак1 Знак Знак Знак"/>
    <w:basedOn w:val="a4"/>
    <w:rsid w:val="00AF35A3"/>
    <w:pPr>
      <w:keepLines/>
      <w:spacing w:after="160" w:line="240" w:lineRule="exact"/>
      <w:jc w:val="left"/>
    </w:pPr>
    <w:rPr>
      <w:rFonts w:ascii="Verdana" w:eastAsia="MS Mincho" w:hAnsi="Verdana" w:cs="Franklin Gothic Book"/>
      <w:sz w:val="20"/>
      <w:szCs w:val="20"/>
      <w:lang w:val="en-US"/>
    </w:rPr>
  </w:style>
  <w:style w:type="paragraph" w:styleId="affb">
    <w:name w:val="Subtitle"/>
    <w:basedOn w:val="a4"/>
    <w:link w:val="affc"/>
    <w:qFormat/>
    <w:rsid w:val="00AF35A3"/>
    <w:pPr>
      <w:jc w:val="center"/>
    </w:pPr>
    <w:rPr>
      <w:rFonts w:ascii="Arial" w:eastAsia="Times New Roman" w:hAnsi="Arial" w:cs="Times New Roman"/>
      <w:b/>
      <w:color w:val="000000"/>
      <w:sz w:val="28"/>
      <w:szCs w:val="20"/>
      <w:lang w:eastAsia="ru-RU"/>
    </w:rPr>
  </w:style>
  <w:style w:type="character" w:customStyle="1" w:styleId="affc">
    <w:name w:val="Подзаголовок Знак"/>
    <w:basedOn w:val="a5"/>
    <w:link w:val="affb"/>
    <w:rsid w:val="00AF35A3"/>
    <w:rPr>
      <w:rFonts w:ascii="Arial" w:eastAsia="Times New Roman" w:hAnsi="Arial" w:cs="Times New Roman"/>
      <w:b/>
      <w:color w:val="000000"/>
      <w:sz w:val="28"/>
      <w:szCs w:val="20"/>
      <w:lang w:eastAsia="ru-RU"/>
    </w:rPr>
  </w:style>
  <w:style w:type="paragraph" w:styleId="affd">
    <w:name w:val="Title"/>
    <w:aliases w:val="Знак11 Знак"/>
    <w:basedOn w:val="a4"/>
    <w:link w:val="affe"/>
    <w:uiPriority w:val="99"/>
    <w:qFormat/>
    <w:rsid w:val="00AF35A3"/>
    <w:pPr>
      <w:jc w:val="center"/>
    </w:pPr>
    <w:rPr>
      <w:rFonts w:eastAsia="Times New Roman" w:cs="Times New Roman"/>
      <w:b/>
      <w:bCs/>
      <w:smallCaps/>
      <w:sz w:val="32"/>
      <w:szCs w:val="20"/>
    </w:rPr>
  </w:style>
  <w:style w:type="character" w:customStyle="1" w:styleId="affe">
    <w:name w:val="Название Знак"/>
    <w:aliases w:val="Знак11 Знак Знак"/>
    <w:basedOn w:val="a5"/>
    <w:link w:val="affd"/>
    <w:uiPriority w:val="99"/>
    <w:rsid w:val="00AF35A3"/>
    <w:rPr>
      <w:rFonts w:ascii="Times New Roman" w:eastAsia="Times New Roman" w:hAnsi="Times New Roman" w:cs="Times New Roman"/>
      <w:b/>
      <w:bCs/>
      <w:smallCaps/>
      <w:sz w:val="32"/>
      <w:szCs w:val="20"/>
    </w:rPr>
  </w:style>
  <w:style w:type="paragraph" w:customStyle="1" w:styleId="2Arial">
    <w:name w:val="Стиль Стиль Заголовок 2 + Синий + Arial"/>
    <w:basedOn w:val="a4"/>
    <w:rsid w:val="00AF35A3"/>
    <w:pPr>
      <w:keepLines/>
      <w:spacing w:before="60" w:after="60"/>
      <w:jc w:val="left"/>
    </w:pPr>
    <w:rPr>
      <w:rFonts w:eastAsia="Times New Roman" w:cs="Times New Roman"/>
      <w:szCs w:val="24"/>
      <w:lang w:eastAsia="ru-RU"/>
    </w:rPr>
  </w:style>
  <w:style w:type="paragraph" w:styleId="23">
    <w:name w:val="Body Text Indent 2"/>
    <w:aliases w:val="Основной для текста"/>
    <w:basedOn w:val="a4"/>
    <w:link w:val="24"/>
    <w:uiPriority w:val="99"/>
    <w:rsid w:val="00AF35A3"/>
    <w:pPr>
      <w:spacing w:after="120" w:line="480" w:lineRule="auto"/>
      <w:ind w:left="283"/>
      <w:jc w:val="left"/>
    </w:pPr>
    <w:rPr>
      <w:rFonts w:eastAsia="Times New Roman" w:cs="Times New Roman"/>
      <w:sz w:val="20"/>
      <w:szCs w:val="20"/>
      <w:lang w:eastAsia="ru-RU"/>
    </w:rPr>
  </w:style>
  <w:style w:type="character" w:customStyle="1" w:styleId="24">
    <w:name w:val="Основной текст с отступом 2 Знак"/>
    <w:aliases w:val="Основной для текста Знак"/>
    <w:basedOn w:val="a5"/>
    <w:link w:val="23"/>
    <w:uiPriority w:val="99"/>
    <w:rsid w:val="00AF35A3"/>
    <w:rPr>
      <w:rFonts w:ascii="Times New Roman" w:eastAsia="Times New Roman" w:hAnsi="Times New Roman" w:cs="Times New Roman"/>
      <w:sz w:val="20"/>
      <w:szCs w:val="20"/>
      <w:lang w:eastAsia="ru-RU"/>
    </w:rPr>
  </w:style>
  <w:style w:type="paragraph" w:customStyle="1" w:styleId="14">
    <w:name w:val="1 Знак"/>
    <w:basedOn w:val="a4"/>
    <w:rsid w:val="00AF35A3"/>
    <w:pPr>
      <w:keepLines/>
      <w:spacing w:after="160" w:line="240" w:lineRule="exact"/>
      <w:jc w:val="left"/>
    </w:pPr>
    <w:rPr>
      <w:rFonts w:ascii="Verdana" w:eastAsia="MS Mincho" w:hAnsi="Verdana" w:cs="Franklin Gothic Book"/>
      <w:sz w:val="20"/>
      <w:szCs w:val="20"/>
      <w:lang w:val="en-US"/>
    </w:rPr>
  </w:style>
  <w:style w:type="paragraph" w:styleId="afff">
    <w:name w:val="List Bullet"/>
    <w:basedOn w:val="a4"/>
    <w:autoRedefine/>
    <w:uiPriority w:val="99"/>
    <w:rsid w:val="00AF35A3"/>
    <w:pPr>
      <w:framePr w:hSpace="181" w:wrap="around" w:vAnchor="text" w:hAnchor="text" w:y="1"/>
      <w:suppressOverlap/>
      <w:jc w:val="left"/>
    </w:pPr>
    <w:rPr>
      <w:rFonts w:ascii="Arial" w:eastAsia="Times New Roman" w:hAnsi="Arial" w:cs="Arial"/>
      <w:sz w:val="20"/>
      <w:szCs w:val="20"/>
      <w:lang w:eastAsia="ru-RU"/>
    </w:rPr>
  </w:style>
  <w:style w:type="paragraph" w:styleId="afff0">
    <w:name w:val="Body Text"/>
    <w:aliases w:val="Основной,текст, Знак1,Основной текст Знак Знак Знак,Знак1,текст Char,Заг1,Основной текст Знак Знак Знак Знак,Табличный,Табличный1,Табличный2,Табличный3,Табличный4,Табличный5,Табличный11,Табличный21,Табличный31,Табличный41,Табличный6"/>
    <w:basedOn w:val="a4"/>
    <w:link w:val="afff1"/>
    <w:qFormat/>
    <w:rsid w:val="00AF35A3"/>
    <w:pPr>
      <w:spacing w:after="120"/>
      <w:jc w:val="left"/>
    </w:pPr>
    <w:rPr>
      <w:rFonts w:eastAsia="Times New Roman" w:cs="Times New Roman"/>
      <w:sz w:val="20"/>
      <w:szCs w:val="20"/>
      <w:lang w:eastAsia="ru-RU"/>
    </w:rPr>
  </w:style>
  <w:style w:type="character" w:customStyle="1" w:styleId="afff1">
    <w:name w:val="Основной текст Знак"/>
    <w:aliases w:val="Основной Знак,текст Знак, Знак1 Знак,Основной текст Знак Знак Знак Знак2,Знак1 Знак1,текст Char Знак1,Заг1 Знак1,Основной текст Знак Знак Знак Знак Знак,Табличный Знак,Табличный1 Знак,Табличный2 Знак,Табличный3 Знак,Табличный4 Знак"/>
    <w:basedOn w:val="a5"/>
    <w:link w:val="afff0"/>
    <w:rsid w:val="00AF35A3"/>
    <w:rPr>
      <w:rFonts w:ascii="Times New Roman" w:eastAsia="Times New Roman" w:hAnsi="Times New Roman" w:cs="Times New Roman"/>
      <w:sz w:val="20"/>
      <w:szCs w:val="20"/>
      <w:lang w:eastAsia="ru-RU"/>
    </w:rPr>
  </w:style>
  <w:style w:type="paragraph" w:styleId="afff2">
    <w:name w:val="Block Text"/>
    <w:basedOn w:val="a4"/>
    <w:rsid w:val="00AF35A3"/>
    <w:pPr>
      <w:spacing w:line="360" w:lineRule="auto"/>
      <w:ind w:left="57" w:right="57" w:firstLine="709"/>
    </w:pPr>
    <w:rPr>
      <w:rFonts w:eastAsia="Times New Roman" w:cs="Times New Roman"/>
      <w:szCs w:val="20"/>
      <w:lang w:eastAsia="ru-RU"/>
    </w:rPr>
  </w:style>
  <w:style w:type="paragraph" w:customStyle="1" w:styleId="afff3">
    <w:name w:val="Центр"/>
    <w:rsid w:val="00AF35A3"/>
    <w:pPr>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sz w:val="24"/>
      <w:szCs w:val="20"/>
      <w:lang w:eastAsia="ru-RU"/>
    </w:rPr>
  </w:style>
  <w:style w:type="paragraph" w:customStyle="1" w:styleId="310">
    <w:name w:val="Основной текст с отступом 31"/>
    <w:basedOn w:val="a4"/>
    <w:rsid w:val="00AF35A3"/>
    <w:pPr>
      <w:ind w:firstLine="720"/>
    </w:pPr>
    <w:rPr>
      <w:rFonts w:ascii="Arial" w:eastAsia="Times New Roman" w:hAnsi="Arial" w:cs="Times New Roman"/>
      <w:szCs w:val="20"/>
      <w:lang w:eastAsia="ar-SA"/>
    </w:rPr>
  </w:style>
  <w:style w:type="paragraph" w:styleId="15">
    <w:name w:val="index 1"/>
    <w:basedOn w:val="a4"/>
    <w:next w:val="a4"/>
    <w:autoRedefine/>
    <w:semiHidden/>
    <w:rsid w:val="00AF35A3"/>
    <w:pPr>
      <w:spacing w:before="100" w:after="100" w:line="360" w:lineRule="auto"/>
      <w:jc w:val="center"/>
    </w:pPr>
    <w:rPr>
      <w:rFonts w:eastAsia="Times New Roman" w:cs="Times New Roman"/>
      <w:szCs w:val="20"/>
      <w:lang w:eastAsia="ru-RU"/>
    </w:rPr>
  </w:style>
  <w:style w:type="paragraph" w:customStyle="1" w:styleId="16">
    <w:name w:val="Стиль1"/>
    <w:basedOn w:val="a4"/>
    <w:link w:val="17"/>
    <w:uiPriority w:val="99"/>
    <w:rsid w:val="00AF35A3"/>
    <w:pPr>
      <w:spacing w:line="360" w:lineRule="auto"/>
      <w:ind w:firstLine="720"/>
    </w:pPr>
    <w:rPr>
      <w:rFonts w:eastAsia="Times New Roman" w:cs="Times New Roman"/>
      <w:szCs w:val="20"/>
      <w:lang w:eastAsia="ru-RU"/>
    </w:rPr>
  </w:style>
  <w:style w:type="paragraph" w:customStyle="1" w:styleId="18">
    <w:name w:val="Знак Знак Знак Знак Знак Знак Знак Знак Знак Знак Знак Знак1 Знак Знак Знак Знак"/>
    <w:basedOn w:val="a4"/>
    <w:rsid w:val="00AF35A3"/>
    <w:pPr>
      <w:keepLines/>
      <w:spacing w:after="160" w:line="240" w:lineRule="exact"/>
      <w:jc w:val="left"/>
    </w:pPr>
    <w:rPr>
      <w:rFonts w:ascii="Verdana" w:eastAsia="MS Mincho" w:hAnsi="Verdana" w:cs="Franklin Gothic Book"/>
      <w:sz w:val="20"/>
      <w:szCs w:val="20"/>
      <w:lang w:val="en-US"/>
    </w:rPr>
  </w:style>
  <w:style w:type="character" w:customStyle="1" w:styleId="afff4">
    <w:name w:val="Знак Знак Знак"/>
    <w:aliases w:val=" Знак Знак1, Знак Знак Знак Знак1,Знак З Знак Знак,Знак Знак Знак Знак Знак1,Основной текст Знак1,Основной Знак2,текст Знак2,Знак Знак2, Знак1 Знак2,Основной текст Знак Знак Знак Знак1,Знак1 Знак,текст Char Знак,Заг1 Знак"/>
    <w:rsid w:val="00AF35A3"/>
    <w:rPr>
      <w:sz w:val="24"/>
      <w:lang w:val="ru-RU" w:eastAsia="ru-RU" w:bidi="ar-SA"/>
    </w:rPr>
  </w:style>
  <w:style w:type="character" w:customStyle="1" w:styleId="210">
    <w:name w:val="Знак Знак21"/>
    <w:aliases w:val="Основной текст с отступом Знак1 Знак1,Основной текст с отступом Знак Знак Знак1, Знак Знак1 Знак Знак1, Знак Знак Знак Знак Знак1, Знак Знак Знак Знак Знак Знак Знак Знак Знак1, Знак Знак Знак Знак Знак Знак Знак1,Знак Знак1,Знак Знак Знак1"/>
    <w:semiHidden/>
    <w:rsid w:val="00AF35A3"/>
    <w:rPr>
      <w:sz w:val="24"/>
      <w:lang w:val="ru-RU" w:eastAsia="ru-RU" w:bidi="ar-SA"/>
    </w:rPr>
  </w:style>
  <w:style w:type="paragraph" w:customStyle="1" w:styleId="afff5">
    <w:name w:val="Левый"/>
    <w:rsid w:val="00AF35A3"/>
    <w:pPr>
      <w:overflowPunct w:val="0"/>
      <w:autoSpaceDE w:val="0"/>
      <w:autoSpaceDN w:val="0"/>
      <w:adjustRightInd w:val="0"/>
      <w:spacing w:before="120" w:after="0" w:line="360" w:lineRule="auto"/>
      <w:textAlignment w:val="baseline"/>
    </w:pPr>
    <w:rPr>
      <w:rFonts w:ascii="Times New Roman" w:eastAsia="Times New Roman" w:hAnsi="Times New Roman" w:cs="Times New Roman"/>
      <w:sz w:val="24"/>
      <w:szCs w:val="20"/>
      <w:lang w:eastAsia="ru-RU"/>
    </w:rPr>
  </w:style>
  <w:style w:type="paragraph" w:styleId="afff6">
    <w:name w:val="Normal (Web)"/>
    <w:basedOn w:val="a4"/>
    <w:link w:val="afff7"/>
    <w:rsid w:val="00AF35A3"/>
    <w:pPr>
      <w:suppressAutoHyphens/>
      <w:spacing w:before="100" w:after="119"/>
      <w:jc w:val="left"/>
    </w:pPr>
    <w:rPr>
      <w:rFonts w:eastAsia="Times New Roman" w:cs="Times New Roman"/>
      <w:szCs w:val="24"/>
      <w:lang w:eastAsia="ar-SA"/>
    </w:rPr>
  </w:style>
  <w:style w:type="paragraph" w:customStyle="1" w:styleId="19">
    <w:name w:val="1 Знак Знак Знак Знак"/>
    <w:basedOn w:val="a4"/>
    <w:rsid w:val="00AF35A3"/>
    <w:pPr>
      <w:keepLines/>
      <w:spacing w:after="160" w:line="240" w:lineRule="exact"/>
      <w:jc w:val="left"/>
    </w:pPr>
    <w:rPr>
      <w:rFonts w:ascii="Verdana" w:eastAsia="MS Mincho" w:hAnsi="Verdana" w:cs="Franklin Gothic Book"/>
      <w:sz w:val="20"/>
      <w:szCs w:val="20"/>
      <w:lang w:val="en-US"/>
    </w:rPr>
  </w:style>
  <w:style w:type="paragraph" w:customStyle="1" w:styleId="33">
    <w:name w:val="Основной текст с отступом 33"/>
    <w:basedOn w:val="a4"/>
    <w:rsid w:val="00AF35A3"/>
    <w:pPr>
      <w:ind w:firstLine="720"/>
    </w:pPr>
    <w:rPr>
      <w:rFonts w:ascii="Arial" w:eastAsia="Times New Roman" w:hAnsi="Arial" w:cs="Times New Roman"/>
      <w:szCs w:val="20"/>
      <w:lang w:eastAsia="ar-SA"/>
    </w:rPr>
  </w:style>
  <w:style w:type="paragraph" w:customStyle="1" w:styleId="1a">
    <w:name w:val="Приветствие1"/>
    <w:basedOn w:val="a4"/>
    <w:rsid w:val="00AF35A3"/>
    <w:pPr>
      <w:widowControl w:val="0"/>
      <w:spacing w:line="360" w:lineRule="auto"/>
      <w:ind w:firstLine="709"/>
    </w:pPr>
    <w:rPr>
      <w:rFonts w:eastAsia="Times New Roman" w:cs="Times New Roman"/>
      <w:szCs w:val="20"/>
      <w:lang w:eastAsia="ar-SA"/>
    </w:rPr>
  </w:style>
  <w:style w:type="paragraph" w:customStyle="1" w:styleId="220">
    <w:name w:val="Основной текст 22"/>
    <w:basedOn w:val="a4"/>
    <w:rsid w:val="00AF35A3"/>
    <w:pPr>
      <w:spacing w:after="120" w:line="480" w:lineRule="auto"/>
      <w:jc w:val="left"/>
    </w:pPr>
    <w:rPr>
      <w:rFonts w:eastAsia="Times New Roman" w:cs="Times New Roman"/>
      <w:kern w:val="1"/>
      <w:sz w:val="20"/>
      <w:szCs w:val="20"/>
      <w:lang w:eastAsia="ar-SA"/>
    </w:rPr>
  </w:style>
  <w:style w:type="paragraph" w:customStyle="1" w:styleId="42">
    <w:name w:val="Знак4"/>
    <w:basedOn w:val="a4"/>
    <w:rsid w:val="00AF35A3"/>
    <w:pPr>
      <w:keepLines/>
      <w:spacing w:after="160" w:line="240" w:lineRule="exact"/>
      <w:jc w:val="left"/>
    </w:pPr>
    <w:rPr>
      <w:rFonts w:ascii="Verdana" w:eastAsia="MS Mincho" w:hAnsi="Verdana" w:cs="Franklin Gothic Book"/>
      <w:sz w:val="20"/>
      <w:szCs w:val="20"/>
      <w:lang w:val="en-US"/>
    </w:rPr>
  </w:style>
  <w:style w:type="paragraph" w:customStyle="1" w:styleId="211">
    <w:name w:val="Основной текст 21"/>
    <w:basedOn w:val="a4"/>
    <w:rsid w:val="00AF35A3"/>
    <w:pPr>
      <w:overflowPunct w:val="0"/>
      <w:autoSpaceDE w:val="0"/>
      <w:autoSpaceDN w:val="0"/>
      <w:adjustRightInd w:val="0"/>
      <w:spacing w:line="360" w:lineRule="auto"/>
      <w:ind w:firstLine="720"/>
      <w:textAlignment w:val="baseline"/>
    </w:pPr>
    <w:rPr>
      <w:rFonts w:eastAsia="Times New Roman" w:cs="Times New Roman"/>
      <w:szCs w:val="20"/>
      <w:lang w:eastAsia="ru-RU"/>
    </w:rPr>
  </w:style>
  <w:style w:type="paragraph" w:customStyle="1" w:styleId="110">
    <w:name w:val="Норм.11"/>
    <w:rsid w:val="00AF35A3"/>
    <w:pPr>
      <w:spacing w:before="60" w:after="60" w:line="240" w:lineRule="auto"/>
      <w:ind w:left="352" w:firstLine="720"/>
      <w:jc w:val="both"/>
    </w:pPr>
    <w:rPr>
      <w:rFonts w:ascii="Times New Roman" w:eastAsia="Times New Roman" w:hAnsi="Times New Roman" w:cs="Times New Roman"/>
      <w:szCs w:val="20"/>
      <w:lang w:eastAsia="ru-RU"/>
    </w:rPr>
  </w:style>
  <w:style w:type="paragraph" w:customStyle="1" w:styleId="afff8">
    <w:name w:val="Содержимое таблицы"/>
    <w:basedOn w:val="a4"/>
    <w:rsid w:val="00AF35A3"/>
    <w:pPr>
      <w:suppressLineNumbers/>
      <w:jc w:val="left"/>
    </w:pPr>
    <w:rPr>
      <w:rFonts w:eastAsia="Times New Roman" w:cs="Times New Roman"/>
      <w:kern w:val="1"/>
      <w:sz w:val="20"/>
      <w:szCs w:val="20"/>
      <w:lang w:eastAsia="ar-SA"/>
    </w:rPr>
  </w:style>
  <w:style w:type="paragraph" w:customStyle="1" w:styleId="1b">
    <w:name w:val="1 Знак Знак Знак Знак Знак Знак Знак"/>
    <w:basedOn w:val="a4"/>
    <w:uiPriority w:val="99"/>
    <w:rsid w:val="00AF35A3"/>
    <w:pPr>
      <w:keepLines/>
      <w:spacing w:after="160" w:line="240" w:lineRule="exact"/>
      <w:jc w:val="left"/>
    </w:pPr>
    <w:rPr>
      <w:rFonts w:ascii="Verdana" w:eastAsia="MS Mincho" w:hAnsi="Verdana" w:cs="Franklin Gothic Book"/>
      <w:sz w:val="20"/>
      <w:szCs w:val="20"/>
      <w:lang w:val="en-US"/>
    </w:rPr>
  </w:style>
  <w:style w:type="paragraph" w:customStyle="1" w:styleId="221">
    <w:name w:val="Основной текст с отступом 22"/>
    <w:basedOn w:val="a4"/>
    <w:rsid w:val="00AF35A3"/>
    <w:pPr>
      <w:spacing w:line="360" w:lineRule="auto"/>
      <w:ind w:firstLine="709"/>
      <w:jc w:val="left"/>
    </w:pPr>
    <w:rPr>
      <w:rFonts w:eastAsia="Times New Roman" w:cs="Times New Roman"/>
      <w:bCs/>
      <w:sz w:val="28"/>
      <w:szCs w:val="20"/>
      <w:lang w:eastAsia="ar-SA"/>
    </w:rPr>
  </w:style>
  <w:style w:type="paragraph" w:customStyle="1" w:styleId="212">
    <w:name w:val="Основной текст с отступом 21"/>
    <w:basedOn w:val="a4"/>
    <w:rsid w:val="00AF35A3"/>
    <w:pPr>
      <w:spacing w:line="360" w:lineRule="auto"/>
      <w:ind w:firstLine="709"/>
      <w:jc w:val="left"/>
    </w:pPr>
    <w:rPr>
      <w:rFonts w:eastAsia="Times New Roman" w:cs="Times New Roman"/>
      <w:bCs/>
      <w:sz w:val="28"/>
      <w:szCs w:val="20"/>
      <w:lang w:eastAsia="ar-SA"/>
    </w:rPr>
  </w:style>
  <w:style w:type="paragraph" w:styleId="34">
    <w:name w:val="Body Text Indent 3"/>
    <w:basedOn w:val="a4"/>
    <w:link w:val="35"/>
    <w:uiPriority w:val="99"/>
    <w:rsid w:val="00AF35A3"/>
    <w:pPr>
      <w:spacing w:after="120"/>
      <w:ind w:left="283"/>
      <w:jc w:val="left"/>
    </w:pPr>
    <w:rPr>
      <w:rFonts w:eastAsia="Times New Roman" w:cs="Times New Roman"/>
      <w:sz w:val="16"/>
      <w:szCs w:val="16"/>
      <w:lang w:eastAsia="ru-RU"/>
    </w:rPr>
  </w:style>
  <w:style w:type="character" w:customStyle="1" w:styleId="35">
    <w:name w:val="Основной текст с отступом 3 Знак"/>
    <w:basedOn w:val="a5"/>
    <w:link w:val="34"/>
    <w:uiPriority w:val="99"/>
    <w:rsid w:val="00AF35A3"/>
    <w:rPr>
      <w:rFonts w:ascii="Times New Roman" w:eastAsia="Times New Roman" w:hAnsi="Times New Roman" w:cs="Times New Roman"/>
      <w:sz w:val="16"/>
      <w:szCs w:val="16"/>
      <w:lang w:eastAsia="ru-RU"/>
    </w:rPr>
  </w:style>
  <w:style w:type="character" w:customStyle="1" w:styleId="WW8Num3z0">
    <w:name w:val="WW8Num3z0"/>
    <w:rsid w:val="00AF35A3"/>
    <w:rPr>
      <w:rFonts w:ascii="Symbol" w:hAnsi="Symbol"/>
    </w:rPr>
  </w:style>
  <w:style w:type="paragraph" w:styleId="afff9">
    <w:name w:val="Salutation"/>
    <w:basedOn w:val="a4"/>
    <w:link w:val="afffa"/>
    <w:rsid w:val="00AF35A3"/>
    <w:pPr>
      <w:widowControl w:val="0"/>
      <w:spacing w:line="360" w:lineRule="auto"/>
      <w:ind w:firstLine="709"/>
    </w:pPr>
    <w:rPr>
      <w:rFonts w:eastAsia="Times New Roman" w:cs="Times New Roman"/>
      <w:szCs w:val="20"/>
      <w:lang w:eastAsia="ru-RU"/>
    </w:rPr>
  </w:style>
  <w:style w:type="character" w:customStyle="1" w:styleId="afffa">
    <w:name w:val="Приветствие Знак"/>
    <w:basedOn w:val="a5"/>
    <w:link w:val="afff9"/>
    <w:rsid w:val="00AF35A3"/>
    <w:rPr>
      <w:rFonts w:ascii="Times New Roman" w:eastAsia="Times New Roman" w:hAnsi="Times New Roman" w:cs="Times New Roman"/>
      <w:sz w:val="24"/>
      <w:szCs w:val="20"/>
      <w:lang w:eastAsia="ru-RU"/>
    </w:rPr>
  </w:style>
  <w:style w:type="paragraph" w:customStyle="1" w:styleId="2110">
    <w:name w:val="Основной текст 211"/>
    <w:basedOn w:val="a4"/>
    <w:rsid w:val="00AF35A3"/>
    <w:pPr>
      <w:spacing w:line="360" w:lineRule="auto"/>
      <w:jc w:val="center"/>
    </w:pPr>
    <w:rPr>
      <w:rFonts w:eastAsia="Times New Roman" w:cs="Times New Roman"/>
      <w:sz w:val="20"/>
      <w:szCs w:val="20"/>
      <w:lang w:eastAsia="ar-SA"/>
    </w:rPr>
  </w:style>
  <w:style w:type="paragraph" w:customStyle="1" w:styleId="FORMATTEXT">
    <w:name w:val=".FORMATTEXT"/>
    <w:uiPriority w:val="99"/>
    <w:rsid w:val="00AF35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5"/>
    <w:rsid w:val="00AF35A3"/>
  </w:style>
  <w:style w:type="paragraph" w:customStyle="1" w:styleId="style13317130300000000426msonormal">
    <w:name w:val="style_13317130300000000426msonormal"/>
    <w:basedOn w:val="a4"/>
    <w:rsid w:val="00AF35A3"/>
    <w:pPr>
      <w:spacing w:before="100" w:beforeAutospacing="1" w:after="100" w:afterAutospacing="1"/>
      <w:jc w:val="left"/>
    </w:pPr>
    <w:rPr>
      <w:rFonts w:eastAsia="Times New Roman" w:cs="Times New Roman"/>
      <w:szCs w:val="24"/>
      <w:lang w:eastAsia="ru-RU"/>
    </w:rPr>
  </w:style>
  <w:style w:type="paragraph" w:customStyle="1" w:styleId="1c">
    <w:name w:val="Цитата1"/>
    <w:basedOn w:val="a4"/>
    <w:rsid w:val="00AF35A3"/>
    <w:pPr>
      <w:spacing w:line="360" w:lineRule="auto"/>
      <w:ind w:left="57" w:right="57" w:firstLine="709"/>
      <w:jc w:val="left"/>
    </w:pPr>
    <w:rPr>
      <w:rFonts w:eastAsia="Times New Roman" w:cs="Times New Roman"/>
      <w:szCs w:val="20"/>
      <w:lang w:eastAsia="ar-SA"/>
    </w:rPr>
  </w:style>
  <w:style w:type="paragraph" w:customStyle="1" w:styleId="1d">
    <w:name w:val="Знак Знак Знак1 Знак"/>
    <w:basedOn w:val="a4"/>
    <w:link w:val="1e"/>
    <w:rsid w:val="00AF35A3"/>
    <w:pPr>
      <w:keepLines/>
      <w:spacing w:after="160" w:line="240" w:lineRule="exact"/>
      <w:jc w:val="left"/>
    </w:pPr>
    <w:rPr>
      <w:rFonts w:ascii="Verdana" w:eastAsia="MS Mincho" w:hAnsi="Verdana" w:cs="Times New Roman"/>
      <w:sz w:val="20"/>
      <w:szCs w:val="20"/>
      <w:lang w:val="en-US"/>
    </w:rPr>
  </w:style>
  <w:style w:type="character" w:customStyle="1" w:styleId="1e">
    <w:name w:val="Знак Знак Знак1 Знак Знак"/>
    <w:link w:val="1d"/>
    <w:rsid w:val="00AF35A3"/>
    <w:rPr>
      <w:rFonts w:ascii="Verdana" w:eastAsia="MS Mincho" w:hAnsi="Verdana" w:cs="Times New Roman"/>
      <w:sz w:val="20"/>
      <w:szCs w:val="20"/>
      <w:lang w:val="en-US"/>
    </w:rPr>
  </w:style>
  <w:style w:type="paragraph" w:customStyle="1" w:styleId="afffb">
    <w:name w:val="Номер таблицы"/>
    <w:next w:val="a4"/>
    <w:link w:val="afffc"/>
    <w:qFormat/>
    <w:rsid w:val="00AF35A3"/>
    <w:pPr>
      <w:keepNext/>
      <w:spacing w:before="240" w:after="0" w:line="240" w:lineRule="auto"/>
      <w:ind w:right="284"/>
      <w:jc w:val="right"/>
    </w:pPr>
    <w:rPr>
      <w:rFonts w:ascii="Arial" w:eastAsia="Times New Roman" w:hAnsi="Arial" w:cs="Times New Roman"/>
      <w:b/>
      <w:i/>
      <w:iCs/>
      <w:snapToGrid w:val="0"/>
      <w:sz w:val="20"/>
      <w:szCs w:val="20"/>
    </w:rPr>
  </w:style>
  <w:style w:type="character" w:customStyle="1" w:styleId="afffc">
    <w:name w:val="Номер таблицы Знак"/>
    <w:link w:val="afffb"/>
    <w:rsid w:val="00AF35A3"/>
    <w:rPr>
      <w:rFonts w:ascii="Arial" w:eastAsia="Times New Roman" w:hAnsi="Arial" w:cs="Times New Roman"/>
      <w:b/>
      <w:i/>
      <w:iCs/>
      <w:snapToGrid w:val="0"/>
      <w:sz w:val="20"/>
      <w:szCs w:val="20"/>
    </w:rPr>
  </w:style>
  <w:style w:type="paragraph" w:customStyle="1" w:styleId="afffd">
    <w:name w:val="текст_"/>
    <w:link w:val="afffe"/>
    <w:rsid w:val="00AF35A3"/>
    <w:pPr>
      <w:spacing w:after="0" w:line="240" w:lineRule="auto"/>
      <w:ind w:firstLine="902"/>
      <w:jc w:val="both"/>
    </w:pPr>
    <w:rPr>
      <w:rFonts w:ascii="Times New Roman" w:eastAsia="Times New Roman" w:hAnsi="Times New Roman" w:cs="Times New Roman"/>
      <w:bCs/>
      <w:sz w:val="24"/>
      <w:szCs w:val="24"/>
      <w:lang w:eastAsia="ru-RU"/>
    </w:rPr>
  </w:style>
  <w:style w:type="character" w:customStyle="1" w:styleId="afffe">
    <w:name w:val="текст_ Знак"/>
    <w:link w:val="afffd"/>
    <w:rsid w:val="00AF35A3"/>
    <w:rPr>
      <w:rFonts w:ascii="Times New Roman" w:eastAsia="Times New Roman" w:hAnsi="Times New Roman" w:cs="Times New Roman"/>
      <w:bCs/>
      <w:sz w:val="24"/>
      <w:szCs w:val="24"/>
      <w:lang w:eastAsia="ru-RU"/>
    </w:rPr>
  </w:style>
  <w:style w:type="paragraph" w:styleId="affff">
    <w:name w:val="No Spacing"/>
    <w:aliases w:val="Табличный_текст"/>
    <w:uiPriority w:val="99"/>
    <w:qFormat/>
    <w:rsid w:val="00AF35A3"/>
    <w:pPr>
      <w:spacing w:after="0" w:line="240" w:lineRule="auto"/>
    </w:pPr>
    <w:rPr>
      <w:rFonts w:ascii="Calibri" w:eastAsia="Calibri" w:hAnsi="Calibri" w:cs="Times New Roman"/>
    </w:rPr>
  </w:style>
  <w:style w:type="character" w:customStyle="1" w:styleId="fts-hit">
    <w:name w:val="fts-hit"/>
    <w:rsid w:val="00AF35A3"/>
    <w:rPr>
      <w:rFonts w:cs="Times New Roman"/>
    </w:rPr>
  </w:style>
  <w:style w:type="character" w:customStyle="1" w:styleId="affff0">
    <w:name w:val="Текст Знак"/>
    <w:link w:val="affff1"/>
    <w:uiPriority w:val="99"/>
    <w:rsid w:val="00AF35A3"/>
    <w:rPr>
      <w:rFonts w:ascii="Courier New" w:hAnsi="Courier New"/>
    </w:rPr>
  </w:style>
  <w:style w:type="paragraph" w:styleId="affff1">
    <w:name w:val="Plain Text"/>
    <w:basedOn w:val="a4"/>
    <w:link w:val="affff0"/>
    <w:uiPriority w:val="99"/>
    <w:rsid w:val="00AF35A3"/>
    <w:pPr>
      <w:spacing w:after="60"/>
      <w:ind w:firstLine="851"/>
    </w:pPr>
    <w:rPr>
      <w:rFonts w:ascii="Courier New" w:hAnsi="Courier New"/>
      <w:sz w:val="22"/>
    </w:rPr>
  </w:style>
  <w:style w:type="character" w:customStyle="1" w:styleId="1f">
    <w:name w:val="Текст Знак1"/>
    <w:basedOn w:val="a5"/>
    <w:rsid w:val="00AF35A3"/>
    <w:rPr>
      <w:rFonts w:ascii="Consolas" w:hAnsi="Consolas" w:cs="Consolas"/>
      <w:sz w:val="21"/>
      <w:szCs w:val="21"/>
    </w:rPr>
  </w:style>
  <w:style w:type="paragraph" w:customStyle="1" w:styleId="1f0">
    <w:name w:val="Текст1"/>
    <w:basedOn w:val="a4"/>
    <w:rsid w:val="00AF35A3"/>
    <w:pPr>
      <w:overflowPunct w:val="0"/>
      <w:autoSpaceDE w:val="0"/>
      <w:autoSpaceDN w:val="0"/>
      <w:adjustRightInd w:val="0"/>
      <w:jc w:val="left"/>
      <w:textAlignment w:val="baseline"/>
    </w:pPr>
    <w:rPr>
      <w:rFonts w:ascii="Courier New" w:eastAsia="Times New Roman" w:hAnsi="Courier New" w:cs="Times New Roman"/>
      <w:sz w:val="20"/>
      <w:szCs w:val="20"/>
      <w:lang w:eastAsia="ru-RU"/>
    </w:rPr>
  </w:style>
  <w:style w:type="character" w:customStyle="1" w:styleId="afff7">
    <w:name w:val="Обычный (веб) Знак"/>
    <w:link w:val="afff6"/>
    <w:rsid w:val="00AF35A3"/>
    <w:rPr>
      <w:rFonts w:ascii="Times New Roman" w:eastAsia="Times New Roman" w:hAnsi="Times New Roman" w:cs="Times New Roman"/>
      <w:sz w:val="24"/>
      <w:szCs w:val="24"/>
      <w:lang w:eastAsia="ar-SA"/>
    </w:rPr>
  </w:style>
  <w:style w:type="paragraph" w:customStyle="1" w:styleId="ConsPlusNormal">
    <w:name w:val="ConsPlusNormal"/>
    <w:rsid w:val="00AF35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2">
    <w:name w:val="Номер формулы"/>
    <w:next w:val="a4"/>
    <w:link w:val="affff3"/>
    <w:rsid w:val="00AF35A3"/>
    <w:pPr>
      <w:spacing w:before="120" w:after="0" w:line="240" w:lineRule="auto"/>
      <w:ind w:right="284"/>
      <w:jc w:val="right"/>
    </w:pPr>
    <w:rPr>
      <w:rFonts w:ascii="Arial" w:eastAsia="Times New Roman" w:hAnsi="Arial" w:cs="Times New Roman"/>
      <w:i/>
      <w:iCs/>
      <w:szCs w:val="20"/>
      <w:lang w:eastAsia="ru-RU"/>
    </w:rPr>
  </w:style>
  <w:style w:type="character" w:customStyle="1" w:styleId="affff3">
    <w:name w:val="Номер формулы Знак"/>
    <w:link w:val="affff2"/>
    <w:rsid w:val="00AF35A3"/>
    <w:rPr>
      <w:rFonts w:ascii="Arial" w:eastAsia="Times New Roman" w:hAnsi="Arial" w:cs="Times New Roman"/>
      <w:i/>
      <w:iCs/>
      <w:szCs w:val="20"/>
      <w:lang w:eastAsia="ru-RU"/>
    </w:rPr>
  </w:style>
  <w:style w:type="paragraph" w:customStyle="1" w:styleId="affff4">
    <w:name w:val="Формат формулы"/>
    <w:link w:val="affff5"/>
    <w:rsid w:val="00AF35A3"/>
    <w:pPr>
      <w:tabs>
        <w:tab w:val="center" w:pos="4678"/>
        <w:tab w:val="right" w:pos="9356"/>
      </w:tabs>
      <w:spacing w:before="120" w:after="0" w:line="240" w:lineRule="auto"/>
      <w:jc w:val="center"/>
    </w:pPr>
    <w:rPr>
      <w:rFonts w:ascii="Arial" w:eastAsia="Times New Roman" w:hAnsi="Arial" w:cs="Times New Roman"/>
      <w:szCs w:val="20"/>
      <w:lang w:eastAsia="ru-RU"/>
    </w:rPr>
  </w:style>
  <w:style w:type="character" w:customStyle="1" w:styleId="affff5">
    <w:name w:val="Формат формулы Знак"/>
    <w:link w:val="affff4"/>
    <w:rsid w:val="00AF35A3"/>
    <w:rPr>
      <w:rFonts w:ascii="Arial" w:eastAsia="Times New Roman" w:hAnsi="Arial" w:cs="Times New Roman"/>
      <w:szCs w:val="20"/>
      <w:lang w:eastAsia="ru-RU"/>
    </w:rPr>
  </w:style>
  <w:style w:type="paragraph" w:customStyle="1" w:styleId="affff6">
    <w:name w:val="Цифровой материал таблицы"/>
    <w:link w:val="affff7"/>
    <w:rsid w:val="00AF35A3"/>
    <w:pPr>
      <w:spacing w:before="60" w:after="60" w:line="240" w:lineRule="auto"/>
      <w:jc w:val="center"/>
    </w:pPr>
    <w:rPr>
      <w:rFonts w:ascii="Arial" w:eastAsia="Times New Roman" w:hAnsi="Arial" w:cs="Times New Roman"/>
      <w:color w:val="000000"/>
      <w:sz w:val="18"/>
      <w:szCs w:val="24"/>
      <w:lang w:eastAsia="ru-RU"/>
    </w:rPr>
  </w:style>
  <w:style w:type="character" w:customStyle="1" w:styleId="affff7">
    <w:name w:val="Цифровой материал таблицы Знак"/>
    <w:link w:val="affff6"/>
    <w:rsid w:val="00AF35A3"/>
    <w:rPr>
      <w:rFonts w:ascii="Arial" w:eastAsia="Times New Roman" w:hAnsi="Arial" w:cs="Times New Roman"/>
      <w:color w:val="000000"/>
      <w:sz w:val="18"/>
      <w:szCs w:val="24"/>
      <w:lang w:eastAsia="ru-RU"/>
    </w:rPr>
  </w:style>
  <w:style w:type="character" w:customStyle="1" w:styleId="aff4">
    <w:name w:val="Название таблицы Знак"/>
    <w:link w:val="aff3"/>
    <w:rsid w:val="00AF35A3"/>
    <w:rPr>
      <w:rFonts w:ascii="Times New Roman" w:eastAsia="Times New Roman" w:hAnsi="Times New Roman" w:cs="Times New Roman"/>
      <w:b/>
      <w:i/>
      <w:iCs/>
      <w:snapToGrid w:val="0"/>
      <w:sz w:val="24"/>
      <w:szCs w:val="24"/>
    </w:rPr>
  </w:style>
  <w:style w:type="paragraph" w:styleId="affff8">
    <w:name w:val="List Paragraph"/>
    <w:aliases w:val="Маркированный,Табл_гор,Нумерованные списки"/>
    <w:basedOn w:val="a4"/>
    <w:link w:val="affff9"/>
    <w:uiPriority w:val="34"/>
    <w:qFormat/>
    <w:rsid w:val="00AF35A3"/>
    <w:pPr>
      <w:ind w:left="708"/>
      <w:jc w:val="left"/>
    </w:pPr>
    <w:rPr>
      <w:rFonts w:eastAsia="SimSun" w:cs="Times New Roman"/>
      <w:szCs w:val="24"/>
      <w:lang w:val="en-GB" w:eastAsia="zh-CN"/>
    </w:rPr>
  </w:style>
  <w:style w:type="paragraph" w:styleId="affffa">
    <w:name w:val="Document Map"/>
    <w:basedOn w:val="a4"/>
    <w:link w:val="affffb"/>
    <w:rsid w:val="00AF35A3"/>
    <w:pPr>
      <w:jc w:val="left"/>
    </w:pPr>
    <w:rPr>
      <w:rFonts w:ascii="Tahoma" w:eastAsia="Times New Roman" w:hAnsi="Tahoma" w:cs="Times New Roman"/>
      <w:sz w:val="16"/>
      <w:szCs w:val="16"/>
    </w:rPr>
  </w:style>
  <w:style w:type="character" w:customStyle="1" w:styleId="affffb">
    <w:name w:val="Схема документа Знак"/>
    <w:basedOn w:val="a5"/>
    <w:link w:val="affffa"/>
    <w:rsid w:val="00AF35A3"/>
    <w:rPr>
      <w:rFonts w:ascii="Tahoma" w:eastAsia="Times New Roman" w:hAnsi="Tahoma" w:cs="Times New Roman"/>
      <w:sz w:val="16"/>
      <w:szCs w:val="16"/>
    </w:rPr>
  </w:style>
  <w:style w:type="character" w:styleId="affffc">
    <w:name w:val="Strong"/>
    <w:basedOn w:val="a5"/>
    <w:qFormat/>
    <w:rsid w:val="00AF35A3"/>
    <w:rPr>
      <w:b/>
      <w:bCs/>
    </w:rPr>
  </w:style>
  <w:style w:type="character" w:customStyle="1" w:styleId="blk">
    <w:name w:val="blk"/>
    <w:basedOn w:val="a5"/>
    <w:rsid w:val="00861FB4"/>
  </w:style>
  <w:style w:type="paragraph" w:styleId="affffd">
    <w:name w:val="caption"/>
    <w:basedOn w:val="a4"/>
    <w:next w:val="a4"/>
    <w:uiPriority w:val="35"/>
    <w:unhideWhenUsed/>
    <w:qFormat/>
    <w:rsid w:val="00857EF3"/>
    <w:pPr>
      <w:spacing w:after="200"/>
    </w:pPr>
    <w:rPr>
      <w:rFonts w:ascii="Arial" w:hAnsi="Arial"/>
      <w:b/>
      <w:iCs/>
      <w:sz w:val="22"/>
      <w:szCs w:val="18"/>
    </w:rPr>
  </w:style>
  <w:style w:type="character" w:styleId="affffe">
    <w:name w:val="Emphasis"/>
    <w:basedOn w:val="a5"/>
    <w:qFormat/>
    <w:rsid w:val="002E0633"/>
    <w:rPr>
      <w:i/>
      <w:iCs/>
    </w:rPr>
  </w:style>
  <w:style w:type="paragraph" w:customStyle="1" w:styleId="afffff">
    <w:name w:val="ДОК Таблица Текст Центр"/>
    <w:basedOn w:val="a4"/>
    <w:qFormat/>
    <w:rsid w:val="002408BE"/>
    <w:pPr>
      <w:suppressAutoHyphens/>
      <w:contextualSpacing/>
      <w:jc w:val="center"/>
    </w:pPr>
    <w:rPr>
      <w:rFonts w:eastAsia="Times New Roman" w:cs="Times New Roman"/>
      <w:bCs/>
      <w:szCs w:val="24"/>
      <w:lang w:eastAsia="ru-RU"/>
    </w:rPr>
  </w:style>
  <w:style w:type="paragraph" w:customStyle="1" w:styleId="140">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4"/>
    <w:link w:val="141"/>
    <w:rsid w:val="002408BE"/>
    <w:pPr>
      <w:jc w:val="left"/>
    </w:pPr>
    <w:rPr>
      <w:rFonts w:eastAsia="Times New Roman" w:cs="Times New Roman"/>
      <w:sz w:val="28"/>
      <w:szCs w:val="20"/>
      <w:lang w:eastAsia="ru-RU"/>
    </w:rPr>
  </w:style>
  <w:style w:type="character" w:customStyle="1" w:styleId="141">
    <w:name w:val="Обычный + 14 пт Знак"/>
    <w:aliases w:val="По центру Знак"/>
    <w:link w:val="140"/>
    <w:rsid w:val="002408BE"/>
    <w:rPr>
      <w:rFonts w:ascii="Times New Roman" w:eastAsia="Times New Roman" w:hAnsi="Times New Roman" w:cs="Times New Roman"/>
      <w:sz w:val="28"/>
      <w:szCs w:val="20"/>
      <w:lang w:eastAsia="ru-RU"/>
    </w:rPr>
  </w:style>
  <w:style w:type="paragraph" w:customStyle="1" w:styleId="TableParagraph">
    <w:name w:val="Table Paragraph"/>
    <w:basedOn w:val="a4"/>
    <w:uiPriority w:val="1"/>
    <w:qFormat/>
    <w:rsid w:val="002408BE"/>
    <w:pPr>
      <w:widowControl w:val="0"/>
      <w:jc w:val="left"/>
    </w:pPr>
    <w:rPr>
      <w:rFonts w:asciiTheme="minorHAnsi" w:hAnsiTheme="minorHAnsi"/>
      <w:sz w:val="22"/>
      <w:lang w:val="en-US"/>
    </w:rPr>
  </w:style>
  <w:style w:type="paragraph" w:customStyle="1" w:styleId="western">
    <w:name w:val="western"/>
    <w:basedOn w:val="a4"/>
    <w:rsid w:val="00F81299"/>
    <w:pPr>
      <w:spacing w:before="100" w:beforeAutospacing="1" w:after="100" w:afterAutospacing="1"/>
      <w:jc w:val="left"/>
    </w:pPr>
    <w:rPr>
      <w:rFonts w:eastAsia="Times New Roman" w:cs="Times New Roman"/>
      <w:szCs w:val="24"/>
      <w:lang w:eastAsia="ru-RU"/>
    </w:rPr>
  </w:style>
  <w:style w:type="paragraph" w:customStyle="1" w:styleId="afffff0">
    <w:name w:val="Осн_текст Знак Знак Знак Знак Знак Знак Знак Знак"/>
    <w:basedOn w:val="a4"/>
    <w:link w:val="afffff1"/>
    <w:rsid w:val="00F81299"/>
    <w:pPr>
      <w:spacing w:line="360" w:lineRule="auto"/>
      <w:ind w:left="227" w:firstLine="709"/>
    </w:pPr>
    <w:rPr>
      <w:rFonts w:ascii="Arial" w:eastAsia="Times New Roman" w:hAnsi="Arial" w:cs="Arial"/>
      <w:sz w:val="22"/>
      <w:szCs w:val="24"/>
      <w:lang w:eastAsia="ru-RU"/>
    </w:rPr>
  </w:style>
  <w:style w:type="character" w:customStyle="1" w:styleId="afffff1">
    <w:name w:val="Осн_текст Знак Знак Знак Знак Знак Знак Знак Знак Знак"/>
    <w:link w:val="afffff0"/>
    <w:rsid w:val="00F81299"/>
    <w:rPr>
      <w:rFonts w:ascii="Arial" w:eastAsia="Times New Roman" w:hAnsi="Arial" w:cs="Arial"/>
      <w:szCs w:val="24"/>
      <w:lang w:eastAsia="ru-RU"/>
    </w:rPr>
  </w:style>
  <w:style w:type="paragraph" w:customStyle="1" w:styleId="120">
    <w:name w:val="Основной 12"/>
    <w:basedOn w:val="a4"/>
    <w:link w:val="121"/>
    <w:qFormat/>
    <w:rsid w:val="00F81299"/>
    <w:pPr>
      <w:widowControl w:val="0"/>
      <w:spacing w:before="40" w:after="40" w:line="288" w:lineRule="auto"/>
      <w:ind w:firstLine="709"/>
    </w:pPr>
    <w:rPr>
      <w:rFonts w:eastAsia="Times New Roman" w:cs="Times New Roman"/>
      <w:snapToGrid w:val="0"/>
      <w:szCs w:val="24"/>
      <w:lang w:eastAsia="ru-RU"/>
    </w:rPr>
  </w:style>
  <w:style w:type="character" w:customStyle="1" w:styleId="121">
    <w:name w:val="Основной 12 Знак"/>
    <w:link w:val="120"/>
    <w:rsid w:val="00F81299"/>
    <w:rPr>
      <w:rFonts w:ascii="Times New Roman" w:eastAsia="Times New Roman" w:hAnsi="Times New Roman" w:cs="Times New Roman"/>
      <w:snapToGrid w:val="0"/>
      <w:sz w:val="24"/>
      <w:szCs w:val="24"/>
      <w:lang w:eastAsia="ru-RU"/>
    </w:rPr>
  </w:style>
  <w:style w:type="character" w:customStyle="1" w:styleId="1f1">
    <w:name w:val="основной 1 Знак"/>
    <w:link w:val="1f2"/>
    <w:locked/>
    <w:rsid w:val="00F81299"/>
    <w:rPr>
      <w:sz w:val="28"/>
      <w:szCs w:val="28"/>
    </w:rPr>
  </w:style>
  <w:style w:type="paragraph" w:customStyle="1" w:styleId="1f2">
    <w:name w:val="основной 1"/>
    <w:basedOn w:val="a4"/>
    <w:link w:val="1f1"/>
    <w:qFormat/>
    <w:rsid w:val="00F81299"/>
    <w:pPr>
      <w:spacing w:before="80" w:line="288" w:lineRule="auto"/>
      <w:ind w:firstLine="567"/>
    </w:pPr>
    <w:rPr>
      <w:rFonts w:asciiTheme="minorHAnsi" w:hAnsiTheme="minorHAnsi"/>
      <w:sz w:val="28"/>
      <w:szCs w:val="28"/>
    </w:rPr>
  </w:style>
  <w:style w:type="character" w:customStyle="1" w:styleId="122">
    <w:name w:val="Курсив 12 Знак"/>
    <w:link w:val="124"/>
    <w:locked/>
    <w:rsid w:val="00F81299"/>
    <w:rPr>
      <w:i/>
      <w:sz w:val="24"/>
      <w:szCs w:val="24"/>
    </w:rPr>
  </w:style>
  <w:style w:type="paragraph" w:customStyle="1" w:styleId="124">
    <w:name w:val="Курсив 12"/>
    <w:basedOn w:val="a4"/>
    <w:link w:val="122"/>
    <w:qFormat/>
    <w:rsid w:val="00F81299"/>
    <w:pPr>
      <w:spacing w:before="240" w:after="40" w:line="288" w:lineRule="auto"/>
    </w:pPr>
    <w:rPr>
      <w:rFonts w:asciiTheme="minorHAnsi" w:hAnsiTheme="minorHAnsi"/>
      <w:i/>
      <w:szCs w:val="24"/>
    </w:rPr>
  </w:style>
  <w:style w:type="paragraph" w:customStyle="1" w:styleId="1">
    <w:name w:val="ДОК Заголовок 1"/>
    <w:basedOn w:val="a4"/>
    <w:next w:val="afffff2"/>
    <w:qFormat/>
    <w:rsid w:val="00F81299"/>
    <w:pPr>
      <w:numPr>
        <w:numId w:val="6"/>
      </w:numPr>
      <w:suppressAutoHyphens/>
      <w:spacing w:line="360" w:lineRule="auto"/>
      <w:contextualSpacing/>
      <w:jc w:val="left"/>
    </w:pPr>
    <w:rPr>
      <w:rFonts w:eastAsia="Times New Roman" w:cs="Times New Roman"/>
      <w:bCs/>
      <w:sz w:val="28"/>
      <w:szCs w:val="24"/>
    </w:rPr>
  </w:style>
  <w:style w:type="paragraph" w:customStyle="1" w:styleId="2">
    <w:name w:val="ДОК Заголовок 2"/>
    <w:basedOn w:val="a4"/>
    <w:next w:val="afffff2"/>
    <w:qFormat/>
    <w:rsid w:val="00F81299"/>
    <w:pPr>
      <w:numPr>
        <w:ilvl w:val="1"/>
        <w:numId w:val="6"/>
      </w:numPr>
      <w:suppressAutoHyphens/>
      <w:spacing w:line="360" w:lineRule="auto"/>
      <w:contextualSpacing/>
      <w:jc w:val="left"/>
    </w:pPr>
    <w:rPr>
      <w:rFonts w:eastAsia="Times New Roman" w:cs="Times New Roman"/>
      <w:bCs/>
      <w:sz w:val="28"/>
      <w:szCs w:val="24"/>
    </w:rPr>
  </w:style>
  <w:style w:type="paragraph" w:customStyle="1" w:styleId="3">
    <w:name w:val="ДОК Заголовок 3"/>
    <w:basedOn w:val="a4"/>
    <w:next w:val="afffff2"/>
    <w:qFormat/>
    <w:rsid w:val="00F81299"/>
    <w:pPr>
      <w:numPr>
        <w:ilvl w:val="2"/>
        <w:numId w:val="6"/>
      </w:numPr>
      <w:suppressAutoHyphens/>
      <w:spacing w:line="360" w:lineRule="auto"/>
      <w:contextualSpacing/>
      <w:jc w:val="left"/>
    </w:pPr>
    <w:rPr>
      <w:rFonts w:eastAsia="Times New Roman" w:cs="Times New Roman"/>
      <w:bCs/>
      <w:sz w:val="28"/>
      <w:szCs w:val="24"/>
    </w:rPr>
  </w:style>
  <w:style w:type="paragraph" w:customStyle="1" w:styleId="4">
    <w:name w:val="ДОК Заголовок 4"/>
    <w:basedOn w:val="a4"/>
    <w:next w:val="afffff2"/>
    <w:qFormat/>
    <w:rsid w:val="00F81299"/>
    <w:pPr>
      <w:numPr>
        <w:ilvl w:val="3"/>
        <w:numId w:val="6"/>
      </w:numPr>
      <w:suppressAutoHyphens/>
      <w:spacing w:line="360" w:lineRule="auto"/>
      <w:ind w:firstLine="0"/>
      <w:contextualSpacing/>
      <w:jc w:val="left"/>
    </w:pPr>
    <w:rPr>
      <w:rFonts w:eastAsia="Times New Roman" w:cs="Times New Roman"/>
      <w:bCs/>
      <w:sz w:val="28"/>
      <w:szCs w:val="24"/>
    </w:rPr>
  </w:style>
  <w:style w:type="paragraph" w:customStyle="1" w:styleId="a3">
    <w:name w:val="ДОК Рисунок Название"/>
    <w:basedOn w:val="a4"/>
    <w:next w:val="afffff2"/>
    <w:qFormat/>
    <w:rsid w:val="00F81299"/>
    <w:pPr>
      <w:numPr>
        <w:ilvl w:val="5"/>
        <w:numId w:val="6"/>
      </w:numPr>
      <w:suppressAutoHyphens/>
      <w:spacing w:line="360" w:lineRule="auto"/>
      <w:ind w:firstLine="0"/>
      <w:contextualSpacing/>
      <w:jc w:val="left"/>
    </w:pPr>
    <w:rPr>
      <w:rFonts w:eastAsia="Times New Roman" w:cs="Times New Roman"/>
      <w:bCs/>
      <w:sz w:val="28"/>
      <w:szCs w:val="24"/>
    </w:rPr>
  </w:style>
  <w:style w:type="numbering" w:customStyle="1" w:styleId="a1">
    <w:name w:val="ДОК Список Заголовков"/>
    <w:uiPriority w:val="99"/>
    <w:rsid w:val="00F81299"/>
    <w:pPr>
      <w:numPr>
        <w:numId w:val="8"/>
      </w:numPr>
    </w:pPr>
  </w:style>
  <w:style w:type="paragraph" w:customStyle="1" w:styleId="a2">
    <w:name w:val="ДОК Таблица Название"/>
    <w:basedOn w:val="a4"/>
    <w:next w:val="afffff2"/>
    <w:link w:val="afffff3"/>
    <w:qFormat/>
    <w:rsid w:val="00F81299"/>
    <w:pPr>
      <w:keepNext/>
      <w:keepLines/>
      <w:numPr>
        <w:ilvl w:val="4"/>
        <w:numId w:val="6"/>
      </w:numPr>
      <w:suppressAutoHyphens/>
      <w:spacing w:before="120"/>
      <w:contextualSpacing/>
      <w:jc w:val="right"/>
    </w:pPr>
    <w:rPr>
      <w:rFonts w:eastAsia="Times New Roman" w:cs="Times New Roman"/>
      <w:szCs w:val="24"/>
    </w:rPr>
  </w:style>
  <w:style w:type="character" w:customStyle="1" w:styleId="afffff3">
    <w:name w:val="ДОК Таблица Название Знак"/>
    <w:link w:val="a2"/>
    <w:rsid w:val="00F81299"/>
    <w:rPr>
      <w:rFonts w:ascii="Times New Roman" w:eastAsia="Times New Roman" w:hAnsi="Times New Roman" w:cs="Times New Roman"/>
      <w:sz w:val="24"/>
      <w:szCs w:val="24"/>
    </w:rPr>
  </w:style>
  <w:style w:type="paragraph" w:customStyle="1" w:styleId="afffff2">
    <w:name w:val="ДОК Текст"/>
    <w:basedOn w:val="a4"/>
    <w:link w:val="afffff4"/>
    <w:qFormat/>
    <w:rsid w:val="00F81299"/>
    <w:pPr>
      <w:suppressAutoHyphens/>
      <w:ind w:firstLine="709"/>
      <w:contextualSpacing/>
    </w:pPr>
    <w:rPr>
      <w:rFonts w:eastAsia="Times New Roman" w:cs="Times New Roman"/>
      <w:szCs w:val="24"/>
    </w:rPr>
  </w:style>
  <w:style w:type="character" w:customStyle="1" w:styleId="afffff4">
    <w:name w:val="ДОК Текст Знак"/>
    <w:link w:val="afffff2"/>
    <w:rsid w:val="00F81299"/>
    <w:rPr>
      <w:rFonts w:ascii="Times New Roman" w:eastAsia="Times New Roman" w:hAnsi="Times New Roman" w:cs="Times New Roman"/>
      <w:sz w:val="24"/>
      <w:szCs w:val="24"/>
    </w:rPr>
  </w:style>
  <w:style w:type="paragraph" w:customStyle="1" w:styleId="afffff5">
    <w:name w:val="ДОК Таблица Текст"/>
    <w:basedOn w:val="a4"/>
    <w:link w:val="afffff6"/>
    <w:qFormat/>
    <w:rsid w:val="00F81299"/>
    <w:pPr>
      <w:suppressAutoHyphens/>
      <w:contextualSpacing/>
      <w:jc w:val="left"/>
    </w:pPr>
    <w:rPr>
      <w:rFonts w:eastAsia="Arial Unicode MS" w:cs="Times New Roman"/>
      <w:szCs w:val="24"/>
    </w:rPr>
  </w:style>
  <w:style w:type="character" w:customStyle="1" w:styleId="afffff6">
    <w:name w:val="ДОК Таблица Текст Знак"/>
    <w:link w:val="afffff5"/>
    <w:rsid w:val="00F81299"/>
    <w:rPr>
      <w:rFonts w:ascii="Times New Roman" w:eastAsia="Arial Unicode MS" w:hAnsi="Times New Roman" w:cs="Times New Roman"/>
      <w:sz w:val="24"/>
      <w:szCs w:val="24"/>
    </w:rPr>
  </w:style>
  <w:style w:type="paragraph" w:customStyle="1" w:styleId="afffff7">
    <w:name w:val="Перечисление"/>
    <w:basedOn w:val="a4"/>
    <w:rsid w:val="00F81299"/>
    <w:pPr>
      <w:tabs>
        <w:tab w:val="num" w:pos="720"/>
        <w:tab w:val="num" w:pos="993"/>
      </w:tabs>
      <w:spacing w:line="288" w:lineRule="auto"/>
      <w:ind w:left="993" w:hanging="284"/>
    </w:pPr>
    <w:rPr>
      <w:rFonts w:ascii="Arial Narrow" w:eastAsia="Times New Roman" w:hAnsi="Arial Narrow" w:cs="Times New Roman"/>
      <w:color w:val="000000"/>
      <w:sz w:val="22"/>
      <w:szCs w:val="20"/>
      <w:lang w:eastAsia="ru-RU"/>
    </w:rPr>
  </w:style>
  <w:style w:type="paragraph" w:customStyle="1" w:styleId="afffff8">
    <w:name w:val="Текст отчета"/>
    <w:basedOn w:val="a4"/>
    <w:link w:val="afffff9"/>
    <w:autoRedefine/>
    <w:rsid w:val="00F81299"/>
    <w:pPr>
      <w:spacing w:line="360" w:lineRule="auto"/>
      <w:ind w:right="113" w:firstLine="426"/>
      <w:jc w:val="left"/>
    </w:pPr>
    <w:rPr>
      <w:rFonts w:ascii="Arial" w:eastAsia="SimSun" w:hAnsi="Arial" w:cs="Times New Roman"/>
      <w:sz w:val="22"/>
      <w:lang w:eastAsia="ru-RU"/>
    </w:rPr>
  </w:style>
  <w:style w:type="character" w:customStyle="1" w:styleId="afffff9">
    <w:name w:val="Текст отчета Знак"/>
    <w:link w:val="afffff8"/>
    <w:locked/>
    <w:rsid w:val="00F81299"/>
    <w:rPr>
      <w:rFonts w:ascii="Arial" w:eastAsia="SimSun" w:hAnsi="Arial" w:cs="Times New Roman"/>
      <w:lang w:eastAsia="ru-RU"/>
    </w:rPr>
  </w:style>
  <w:style w:type="paragraph" w:customStyle="1" w:styleId="afffffa">
    <w:name w:val="Заголовок приложения"/>
    <w:basedOn w:val="10"/>
    <w:link w:val="afffffb"/>
    <w:uiPriority w:val="8"/>
    <w:qFormat/>
    <w:rsid w:val="00F81299"/>
    <w:pPr>
      <w:keepLines/>
      <w:widowControl/>
      <w:numPr>
        <w:numId w:val="0"/>
      </w:numPr>
      <w:suppressAutoHyphens w:val="0"/>
      <w:spacing w:before="0" w:after="0"/>
      <w:jc w:val="right"/>
    </w:pPr>
    <w:rPr>
      <w:bCs/>
      <w:caps w:val="0"/>
      <w:sz w:val="24"/>
      <w:szCs w:val="24"/>
      <w:lang w:eastAsia="en-US"/>
    </w:rPr>
  </w:style>
  <w:style w:type="character" w:customStyle="1" w:styleId="afffffb">
    <w:name w:val="Заголовок приложения Знак"/>
    <w:link w:val="afffffa"/>
    <w:uiPriority w:val="8"/>
    <w:rsid w:val="00F81299"/>
    <w:rPr>
      <w:rFonts w:ascii="Times New Roman" w:eastAsia="Times New Roman" w:hAnsi="Times New Roman" w:cs="Times New Roman"/>
      <w:b/>
      <w:bCs/>
      <w:sz w:val="24"/>
      <w:szCs w:val="24"/>
    </w:rPr>
  </w:style>
  <w:style w:type="paragraph" w:customStyle="1" w:styleId="afffffc">
    <w:name w:val="Формат рисунка"/>
    <w:rsid w:val="00F81299"/>
    <w:pPr>
      <w:keepNext/>
      <w:spacing w:before="120" w:after="0" w:line="240" w:lineRule="auto"/>
      <w:jc w:val="center"/>
    </w:pPr>
    <w:rPr>
      <w:rFonts w:ascii="Times New Roman" w:eastAsia="Times New Roman" w:hAnsi="Times New Roman" w:cs="Times New Roman"/>
      <w:sz w:val="24"/>
      <w:szCs w:val="24"/>
      <w:lang w:eastAsia="ru-RU"/>
    </w:rPr>
  </w:style>
  <w:style w:type="paragraph" w:customStyle="1" w:styleId="afffffd">
    <w:name w:val="Продолжение приложения"/>
    <w:rsid w:val="00F81299"/>
    <w:pPr>
      <w:keepNext/>
      <w:keepLines/>
      <w:pageBreakBefore/>
      <w:spacing w:after="0" w:line="240" w:lineRule="auto"/>
      <w:ind w:firstLine="709"/>
    </w:pPr>
    <w:rPr>
      <w:rFonts w:ascii="Times New Roman" w:eastAsia="Times New Roman" w:hAnsi="Times New Roman" w:cs="Times New Roman"/>
      <w:sz w:val="24"/>
      <w:szCs w:val="20"/>
      <w:lang w:eastAsia="ru-RU"/>
    </w:rPr>
  </w:style>
  <w:style w:type="paragraph" w:customStyle="1" w:styleId="ConsPlusNonformat">
    <w:name w:val="ConsPlusNonformat"/>
    <w:uiPriority w:val="99"/>
    <w:rsid w:val="00F81299"/>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ffff9">
    <w:name w:val="Абзац списка Знак"/>
    <w:aliases w:val="Маркированный Знак,Табл_гор Знак,Нумерованные списки Знак"/>
    <w:link w:val="affff8"/>
    <w:uiPriority w:val="34"/>
    <w:locked/>
    <w:rsid w:val="00F81299"/>
    <w:rPr>
      <w:rFonts w:ascii="Times New Roman" w:eastAsia="SimSun" w:hAnsi="Times New Roman" w:cs="Times New Roman"/>
      <w:sz w:val="24"/>
      <w:szCs w:val="24"/>
      <w:lang w:val="en-GB" w:eastAsia="zh-CN"/>
    </w:rPr>
  </w:style>
  <w:style w:type="paragraph" w:styleId="36">
    <w:name w:val="Body Text 3"/>
    <w:basedOn w:val="a4"/>
    <w:link w:val="37"/>
    <w:uiPriority w:val="99"/>
    <w:rsid w:val="00F81299"/>
    <w:pPr>
      <w:jc w:val="center"/>
    </w:pPr>
    <w:rPr>
      <w:rFonts w:eastAsia="Times New Roman" w:cs="Times New Roman"/>
      <w:sz w:val="28"/>
      <w:szCs w:val="28"/>
      <w:lang w:eastAsia="ru-RU"/>
    </w:rPr>
  </w:style>
  <w:style w:type="character" w:customStyle="1" w:styleId="37">
    <w:name w:val="Основной текст 3 Знак"/>
    <w:basedOn w:val="a5"/>
    <w:link w:val="36"/>
    <w:uiPriority w:val="99"/>
    <w:rsid w:val="00F81299"/>
    <w:rPr>
      <w:rFonts w:ascii="Times New Roman" w:eastAsia="Times New Roman" w:hAnsi="Times New Roman" w:cs="Times New Roman"/>
      <w:sz w:val="28"/>
      <w:szCs w:val="28"/>
      <w:lang w:eastAsia="ru-RU"/>
    </w:rPr>
  </w:style>
  <w:style w:type="paragraph" w:customStyle="1" w:styleId="ConsNonformat">
    <w:name w:val="ConsNonformat"/>
    <w:uiPriority w:val="99"/>
    <w:rsid w:val="00F81299"/>
    <w:pPr>
      <w:widowControl w:val="0"/>
      <w:spacing w:after="0" w:line="240" w:lineRule="auto"/>
    </w:pPr>
    <w:rPr>
      <w:rFonts w:ascii="Courier New" w:eastAsia="Times New Roman" w:hAnsi="Courier New" w:cs="Times New Roman"/>
      <w:snapToGrid w:val="0"/>
      <w:sz w:val="20"/>
      <w:szCs w:val="20"/>
      <w:lang w:eastAsia="ru-RU"/>
    </w:rPr>
  </w:style>
  <w:style w:type="paragraph" w:styleId="43">
    <w:name w:val="toc 4"/>
    <w:basedOn w:val="a4"/>
    <w:next w:val="a4"/>
    <w:autoRedefine/>
    <w:semiHidden/>
    <w:rsid w:val="00F81299"/>
    <w:pPr>
      <w:ind w:left="600"/>
      <w:jc w:val="left"/>
    </w:pPr>
    <w:rPr>
      <w:rFonts w:eastAsia="Times New Roman" w:cs="Times New Roman"/>
      <w:sz w:val="20"/>
      <w:szCs w:val="20"/>
      <w:lang w:eastAsia="ru-RU"/>
    </w:rPr>
  </w:style>
  <w:style w:type="paragraph" w:styleId="51">
    <w:name w:val="toc 5"/>
    <w:basedOn w:val="a4"/>
    <w:next w:val="a4"/>
    <w:autoRedefine/>
    <w:semiHidden/>
    <w:rsid w:val="00F81299"/>
    <w:pPr>
      <w:ind w:left="800"/>
      <w:jc w:val="left"/>
    </w:pPr>
    <w:rPr>
      <w:rFonts w:eastAsia="Times New Roman" w:cs="Times New Roman"/>
      <w:sz w:val="20"/>
      <w:szCs w:val="20"/>
      <w:lang w:eastAsia="ru-RU"/>
    </w:rPr>
  </w:style>
  <w:style w:type="paragraph" w:styleId="61">
    <w:name w:val="toc 6"/>
    <w:basedOn w:val="a4"/>
    <w:next w:val="a4"/>
    <w:autoRedefine/>
    <w:semiHidden/>
    <w:rsid w:val="00F81299"/>
    <w:pPr>
      <w:ind w:left="1000"/>
      <w:jc w:val="left"/>
    </w:pPr>
    <w:rPr>
      <w:rFonts w:eastAsia="Times New Roman" w:cs="Times New Roman"/>
      <w:sz w:val="20"/>
      <w:szCs w:val="20"/>
      <w:lang w:eastAsia="ru-RU"/>
    </w:rPr>
  </w:style>
  <w:style w:type="paragraph" w:styleId="71">
    <w:name w:val="toc 7"/>
    <w:basedOn w:val="a4"/>
    <w:next w:val="a4"/>
    <w:autoRedefine/>
    <w:semiHidden/>
    <w:rsid w:val="00F81299"/>
    <w:pPr>
      <w:ind w:left="1200"/>
      <w:jc w:val="left"/>
    </w:pPr>
    <w:rPr>
      <w:rFonts w:eastAsia="Times New Roman" w:cs="Times New Roman"/>
      <w:sz w:val="20"/>
      <w:szCs w:val="20"/>
      <w:lang w:eastAsia="ru-RU"/>
    </w:rPr>
  </w:style>
  <w:style w:type="paragraph" w:styleId="81">
    <w:name w:val="toc 8"/>
    <w:basedOn w:val="a4"/>
    <w:next w:val="a4"/>
    <w:autoRedefine/>
    <w:semiHidden/>
    <w:rsid w:val="00F81299"/>
    <w:pPr>
      <w:ind w:left="1400"/>
      <w:jc w:val="left"/>
    </w:pPr>
    <w:rPr>
      <w:rFonts w:eastAsia="Times New Roman" w:cs="Times New Roman"/>
      <w:sz w:val="20"/>
      <w:szCs w:val="20"/>
      <w:lang w:eastAsia="ru-RU"/>
    </w:rPr>
  </w:style>
  <w:style w:type="paragraph" w:styleId="91">
    <w:name w:val="toc 9"/>
    <w:basedOn w:val="a4"/>
    <w:next w:val="a4"/>
    <w:autoRedefine/>
    <w:semiHidden/>
    <w:rsid w:val="00F81299"/>
    <w:pPr>
      <w:ind w:left="1600"/>
      <w:jc w:val="left"/>
    </w:pPr>
    <w:rPr>
      <w:rFonts w:eastAsia="Times New Roman" w:cs="Times New Roman"/>
      <w:sz w:val="20"/>
      <w:szCs w:val="20"/>
      <w:lang w:eastAsia="ru-RU"/>
    </w:rPr>
  </w:style>
  <w:style w:type="paragraph" w:customStyle="1" w:styleId="afffffe">
    <w:name w:val="Обычный нумерованный"/>
    <w:basedOn w:val="a4"/>
    <w:rsid w:val="00F81299"/>
    <w:pPr>
      <w:widowControl w:val="0"/>
      <w:ind w:firstLine="567"/>
    </w:pPr>
    <w:rPr>
      <w:rFonts w:eastAsia="Times New Roman" w:cs="Times New Roman"/>
      <w:snapToGrid w:val="0"/>
      <w:sz w:val="28"/>
      <w:szCs w:val="24"/>
      <w:lang w:eastAsia="ru-RU"/>
    </w:rPr>
  </w:style>
  <w:style w:type="paragraph" w:styleId="25">
    <w:name w:val="Body Text 2"/>
    <w:basedOn w:val="a4"/>
    <w:link w:val="26"/>
    <w:uiPriority w:val="99"/>
    <w:rsid w:val="00F81299"/>
    <w:pPr>
      <w:spacing w:after="120" w:line="480" w:lineRule="auto"/>
      <w:jc w:val="left"/>
    </w:pPr>
    <w:rPr>
      <w:rFonts w:eastAsia="Times New Roman" w:cs="Times New Roman"/>
      <w:sz w:val="20"/>
      <w:szCs w:val="20"/>
      <w:lang w:eastAsia="ru-RU"/>
    </w:rPr>
  </w:style>
  <w:style w:type="character" w:customStyle="1" w:styleId="26">
    <w:name w:val="Основной текст 2 Знак"/>
    <w:basedOn w:val="a5"/>
    <w:link w:val="25"/>
    <w:uiPriority w:val="99"/>
    <w:rsid w:val="00F81299"/>
    <w:rPr>
      <w:rFonts w:ascii="Times New Roman" w:eastAsia="Times New Roman" w:hAnsi="Times New Roman" w:cs="Times New Roman"/>
      <w:sz w:val="20"/>
      <w:szCs w:val="20"/>
      <w:lang w:eastAsia="ru-RU"/>
    </w:rPr>
  </w:style>
  <w:style w:type="paragraph" w:customStyle="1" w:styleId="formattext0">
    <w:name w:val="formattext"/>
    <w:rsid w:val="00F81299"/>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headertext">
    <w:name w:val="headertext"/>
    <w:rsid w:val="00F81299"/>
    <w:pPr>
      <w:widowControl w:val="0"/>
      <w:autoSpaceDE w:val="0"/>
      <w:autoSpaceDN w:val="0"/>
      <w:adjustRightInd w:val="0"/>
      <w:spacing w:after="0" w:line="240" w:lineRule="auto"/>
    </w:pPr>
    <w:rPr>
      <w:rFonts w:ascii="Arial" w:eastAsia="Times New Roman" w:hAnsi="Arial" w:cs="Arial"/>
      <w:b/>
      <w:bCs/>
      <w:lang w:eastAsia="ru-RU"/>
    </w:rPr>
  </w:style>
  <w:style w:type="table" w:styleId="-1">
    <w:name w:val="Table Web 1"/>
    <w:basedOn w:val="a6"/>
    <w:rsid w:val="00F812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F812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F812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
    <w:name w:val="Table Elegant"/>
    <w:basedOn w:val="a6"/>
    <w:rsid w:val="00F812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6"/>
    <w:rsid w:val="00F812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F812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f13">
    <w:name w:val="Основной текст с отSf1тупом 3"/>
    <w:basedOn w:val="a4"/>
    <w:rsid w:val="00F81299"/>
    <w:pPr>
      <w:widowControl w:val="0"/>
      <w:ind w:firstLine="709"/>
    </w:pPr>
    <w:rPr>
      <w:rFonts w:eastAsia="Times New Roman" w:cs="Times New Roman"/>
      <w:snapToGrid w:val="0"/>
      <w:sz w:val="28"/>
      <w:szCs w:val="20"/>
      <w:lang w:eastAsia="ru-RU"/>
    </w:rPr>
  </w:style>
  <w:style w:type="paragraph" w:customStyle="1" w:styleId="38">
    <w:name w:val="Стиль3"/>
    <w:rsid w:val="00F81299"/>
    <w:pPr>
      <w:widowControl w:val="0"/>
      <w:spacing w:after="0" w:line="240" w:lineRule="auto"/>
    </w:pPr>
    <w:rPr>
      <w:rFonts w:ascii="Times New Roman" w:eastAsia="Times New Roman" w:hAnsi="Times New Roman" w:cs="Times New Roman"/>
      <w:snapToGrid w:val="0"/>
      <w:spacing w:val="-1"/>
      <w:kern w:val="65535"/>
      <w:position w:val="-1"/>
      <w:sz w:val="24"/>
      <w:szCs w:val="20"/>
      <w:lang w:val="en-US" w:eastAsia="ru-RU"/>
    </w:rPr>
  </w:style>
  <w:style w:type="paragraph" w:customStyle="1" w:styleId="font5">
    <w:name w:val="font5"/>
    <w:basedOn w:val="a4"/>
    <w:uiPriority w:val="99"/>
    <w:rsid w:val="00F81299"/>
    <w:pPr>
      <w:spacing w:before="100" w:beforeAutospacing="1" w:after="100" w:afterAutospacing="1"/>
      <w:jc w:val="left"/>
    </w:pPr>
    <w:rPr>
      <w:rFonts w:eastAsia="Times New Roman" w:cs="Aharoni"/>
      <w:sz w:val="36"/>
      <w:szCs w:val="36"/>
      <w:lang w:eastAsia="ru-RU"/>
    </w:rPr>
  </w:style>
  <w:style w:type="paragraph" w:customStyle="1" w:styleId="xl65">
    <w:name w:val="xl65"/>
    <w:basedOn w:val="a4"/>
    <w:uiPriority w:val="99"/>
    <w:rsid w:val="00F8129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haroni"/>
      <w:sz w:val="20"/>
      <w:szCs w:val="20"/>
      <w:lang w:eastAsia="ru-RU"/>
    </w:rPr>
  </w:style>
  <w:style w:type="paragraph" w:customStyle="1" w:styleId="xl66">
    <w:name w:val="xl66"/>
    <w:basedOn w:val="a4"/>
    <w:uiPriority w:val="99"/>
    <w:rsid w:val="00F81299"/>
    <w:pPr>
      <w:pBdr>
        <w:top w:val="single" w:sz="8" w:space="0" w:color="auto"/>
        <w:bottom w:val="single" w:sz="8" w:space="0" w:color="auto"/>
      </w:pBdr>
      <w:spacing w:before="100" w:beforeAutospacing="1" w:after="100" w:afterAutospacing="1"/>
      <w:jc w:val="center"/>
      <w:textAlignment w:val="center"/>
    </w:pPr>
    <w:rPr>
      <w:rFonts w:eastAsia="Times New Roman" w:cs="Aharoni"/>
      <w:sz w:val="20"/>
      <w:szCs w:val="20"/>
      <w:lang w:eastAsia="ru-RU"/>
    </w:rPr>
  </w:style>
  <w:style w:type="paragraph" w:customStyle="1" w:styleId="xl67">
    <w:name w:val="xl67"/>
    <w:basedOn w:val="a4"/>
    <w:uiPriority w:val="99"/>
    <w:rsid w:val="00F812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68">
    <w:name w:val="xl68"/>
    <w:basedOn w:val="a4"/>
    <w:uiPriority w:val="99"/>
    <w:rsid w:val="00F812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69">
    <w:name w:val="xl69"/>
    <w:basedOn w:val="a4"/>
    <w:uiPriority w:val="99"/>
    <w:rsid w:val="00F81299"/>
    <w:pPr>
      <w:pBdr>
        <w:bottom w:val="single" w:sz="8" w:space="0" w:color="auto"/>
      </w:pBdr>
      <w:spacing w:before="100" w:beforeAutospacing="1" w:after="100" w:afterAutospacing="1"/>
      <w:jc w:val="left"/>
    </w:pPr>
    <w:rPr>
      <w:rFonts w:eastAsia="Times New Roman" w:cs="Times New Roman"/>
      <w:szCs w:val="24"/>
      <w:lang w:eastAsia="ru-RU"/>
    </w:rPr>
  </w:style>
  <w:style w:type="paragraph" w:customStyle="1" w:styleId="xl70">
    <w:name w:val="xl70"/>
    <w:basedOn w:val="a4"/>
    <w:uiPriority w:val="99"/>
    <w:rsid w:val="00F81299"/>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1">
    <w:name w:val="xl71"/>
    <w:basedOn w:val="a4"/>
    <w:uiPriority w:val="99"/>
    <w:rsid w:val="00F81299"/>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2">
    <w:name w:val="xl72"/>
    <w:basedOn w:val="a4"/>
    <w:uiPriority w:val="99"/>
    <w:rsid w:val="00F8129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3">
    <w:name w:val="xl73"/>
    <w:basedOn w:val="a4"/>
    <w:uiPriority w:val="99"/>
    <w:rsid w:val="00F8129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4">
    <w:name w:val="xl74"/>
    <w:basedOn w:val="a4"/>
    <w:uiPriority w:val="99"/>
    <w:rsid w:val="00F8129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5">
    <w:name w:val="xl75"/>
    <w:basedOn w:val="a4"/>
    <w:uiPriority w:val="99"/>
    <w:rsid w:val="00F8129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6">
    <w:name w:val="xl76"/>
    <w:basedOn w:val="a4"/>
    <w:uiPriority w:val="99"/>
    <w:rsid w:val="00F8129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7">
    <w:name w:val="xl77"/>
    <w:basedOn w:val="a4"/>
    <w:uiPriority w:val="99"/>
    <w:rsid w:val="00F8129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8">
    <w:name w:val="xl78"/>
    <w:basedOn w:val="a4"/>
    <w:uiPriority w:val="99"/>
    <w:rsid w:val="00F8129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9">
    <w:name w:val="xl79"/>
    <w:basedOn w:val="a4"/>
    <w:uiPriority w:val="99"/>
    <w:rsid w:val="00F8129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80">
    <w:name w:val="xl80"/>
    <w:basedOn w:val="a4"/>
    <w:uiPriority w:val="99"/>
    <w:rsid w:val="00F81299"/>
    <w:pPr>
      <w:spacing w:before="100" w:beforeAutospacing="1" w:after="100" w:afterAutospacing="1"/>
      <w:jc w:val="center"/>
      <w:textAlignment w:val="center"/>
    </w:pPr>
    <w:rPr>
      <w:rFonts w:eastAsia="Times New Roman" w:cs="Aharoni"/>
      <w:sz w:val="20"/>
      <w:szCs w:val="20"/>
      <w:lang w:eastAsia="ru-RU"/>
    </w:rPr>
  </w:style>
  <w:style w:type="paragraph" w:customStyle="1" w:styleId="xl64">
    <w:name w:val="xl64"/>
    <w:basedOn w:val="a4"/>
    <w:uiPriority w:val="99"/>
    <w:rsid w:val="00F81299"/>
    <w:pPr>
      <w:pBdr>
        <w:bottom w:val="single" w:sz="8" w:space="0" w:color="auto"/>
      </w:pBdr>
      <w:spacing w:before="100" w:beforeAutospacing="1" w:after="100" w:afterAutospacing="1"/>
      <w:jc w:val="left"/>
    </w:pPr>
    <w:rPr>
      <w:rFonts w:eastAsia="Times New Roman" w:cs="Times New Roman"/>
      <w:szCs w:val="24"/>
      <w:lang w:eastAsia="ru-RU"/>
    </w:rPr>
  </w:style>
  <w:style w:type="paragraph" w:customStyle="1" w:styleId="1f4">
    <w:name w:val="Без интервала1"/>
    <w:rsid w:val="00F81299"/>
    <w:pPr>
      <w:spacing w:after="0" w:line="240" w:lineRule="auto"/>
    </w:pPr>
    <w:rPr>
      <w:rFonts w:ascii="Calibri" w:eastAsia="ヒラギノ角ゴ Pro W3" w:hAnsi="Calibri" w:cs="Times New Roman"/>
      <w:color w:val="000000"/>
      <w:szCs w:val="20"/>
      <w:lang w:val="en-US" w:eastAsia="ru-RU"/>
    </w:rPr>
  </w:style>
  <w:style w:type="paragraph" w:customStyle="1" w:styleId="ArNar">
    <w:name w:val="Обычный ArNar"/>
    <w:basedOn w:val="a4"/>
    <w:link w:val="ArNar0"/>
    <w:rsid w:val="00F81299"/>
    <w:pPr>
      <w:ind w:firstLine="709"/>
    </w:pPr>
    <w:rPr>
      <w:rFonts w:ascii="Arial Narrow" w:eastAsia="Times New Roman" w:hAnsi="Arial Narrow" w:cs="Times New Roman"/>
      <w:color w:val="000000"/>
      <w:sz w:val="22"/>
      <w:szCs w:val="20"/>
      <w:lang w:eastAsia="ru-RU"/>
    </w:rPr>
  </w:style>
  <w:style w:type="character" w:customStyle="1" w:styleId="ArNar0">
    <w:name w:val="Обычный ArNar Знак"/>
    <w:link w:val="ArNar"/>
    <w:rsid w:val="00F81299"/>
    <w:rPr>
      <w:rFonts w:ascii="Arial Narrow" w:eastAsia="Times New Roman" w:hAnsi="Arial Narrow" w:cs="Times New Roman"/>
      <w:color w:val="000000"/>
      <w:szCs w:val="20"/>
      <w:lang w:eastAsia="ru-RU"/>
    </w:rPr>
  </w:style>
  <w:style w:type="table" w:customStyle="1" w:styleId="1f5">
    <w:name w:val="Сетка таблицы1"/>
    <w:basedOn w:val="a6"/>
    <w:next w:val="af5"/>
    <w:uiPriority w:val="59"/>
    <w:rsid w:val="00F812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4"/>
    <w:uiPriority w:val="99"/>
    <w:rsid w:val="00F8129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2">
    <w:name w:val="xl82"/>
    <w:basedOn w:val="a4"/>
    <w:uiPriority w:val="99"/>
    <w:rsid w:val="00F81299"/>
    <w:pPr>
      <w:pBdr>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3">
    <w:name w:val="xl83"/>
    <w:basedOn w:val="a4"/>
    <w:uiPriority w:val="99"/>
    <w:rsid w:val="00F8129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4">
    <w:name w:val="xl84"/>
    <w:basedOn w:val="a4"/>
    <w:uiPriority w:val="99"/>
    <w:rsid w:val="00F812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63">
    <w:name w:val="xl63"/>
    <w:basedOn w:val="a4"/>
    <w:uiPriority w:val="99"/>
    <w:rsid w:val="00F81299"/>
    <w:pPr>
      <w:spacing w:before="100" w:beforeAutospacing="1" w:after="100" w:afterAutospacing="1"/>
      <w:jc w:val="center"/>
      <w:textAlignment w:val="center"/>
    </w:pPr>
    <w:rPr>
      <w:rFonts w:eastAsia="Times New Roman" w:cs="Times New Roman"/>
      <w:szCs w:val="24"/>
      <w:lang w:eastAsia="ru-RU"/>
    </w:rPr>
  </w:style>
  <w:style w:type="paragraph" w:customStyle="1" w:styleId="affffff0">
    <w:name w:val="Текст_сноски"/>
    <w:basedOn w:val="afc"/>
    <w:qFormat/>
    <w:rsid w:val="00F81299"/>
    <w:pPr>
      <w:widowControl w:val="0"/>
      <w:tabs>
        <w:tab w:val="left" w:pos="426"/>
      </w:tabs>
      <w:autoSpaceDE w:val="0"/>
      <w:autoSpaceDN w:val="0"/>
      <w:ind w:left="0" w:firstLine="0"/>
      <w:jc w:val="both"/>
    </w:pPr>
    <w:rPr>
      <w:szCs w:val="18"/>
    </w:rPr>
  </w:style>
  <w:style w:type="paragraph" w:customStyle="1" w:styleId="Default">
    <w:name w:val="Default"/>
    <w:rsid w:val="00F8129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Normal">
    <w:name w:val="ConsNormal"/>
    <w:uiPriority w:val="99"/>
    <w:rsid w:val="00F81299"/>
    <w:pPr>
      <w:spacing w:after="0" w:line="240" w:lineRule="auto"/>
      <w:ind w:right="19772" w:firstLine="540"/>
      <w:jc w:val="both"/>
    </w:pPr>
    <w:rPr>
      <w:rFonts w:ascii="Courier New" w:eastAsia="Times New Roman" w:hAnsi="Courier New" w:cs="Courier New"/>
      <w:sz w:val="20"/>
      <w:szCs w:val="20"/>
      <w:lang w:eastAsia="ru-RU"/>
    </w:rPr>
  </w:style>
  <w:style w:type="paragraph" w:customStyle="1" w:styleId="ConsDTNormal">
    <w:name w:val="ConsDTNormal"/>
    <w:uiPriority w:val="99"/>
    <w:rsid w:val="00F81299"/>
    <w:pPr>
      <w:spacing w:after="0" w:line="240" w:lineRule="auto"/>
      <w:jc w:val="both"/>
    </w:pPr>
    <w:rPr>
      <w:rFonts w:ascii="Times New Roman" w:eastAsia="Times New Roman" w:hAnsi="Times New Roman" w:cs="Times New Roman"/>
      <w:sz w:val="24"/>
      <w:szCs w:val="24"/>
      <w:lang w:eastAsia="ru-RU"/>
    </w:rPr>
  </w:style>
  <w:style w:type="paragraph" w:customStyle="1" w:styleId="1f6">
    <w:name w:val="Обычный1"/>
    <w:uiPriority w:val="99"/>
    <w:rsid w:val="00F81299"/>
    <w:pPr>
      <w:spacing w:before="100" w:after="100" w:line="240" w:lineRule="auto"/>
    </w:pPr>
    <w:rPr>
      <w:rFonts w:ascii="Times New Roman" w:eastAsia="Times New Roman" w:hAnsi="Times New Roman" w:cs="Times New Roman"/>
      <w:sz w:val="24"/>
      <w:szCs w:val="24"/>
      <w:lang w:eastAsia="ru-RU"/>
    </w:rPr>
  </w:style>
  <w:style w:type="paragraph" w:customStyle="1" w:styleId="Arial">
    <w:name w:val="Обычный + Arial"/>
    <w:aliases w:val="16 pt,полужирный,по центру"/>
    <w:basedOn w:val="a4"/>
    <w:uiPriority w:val="99"/>
    <w:rsid w:val="00F81299"/>
    <w:pPr>
      <w:jc w:val="center"/>
    </w:pPr>
    <w:rPr>
      <w:rFonts w:ascii="Arial" w:eastAsia="Times New Roman" w:hAnsi="Arial" w:cs="Arial"/>
      <w:b/>
      <w:bCs/>
      <w:sz w:val="32"/>
      <w:szCs w:val="32"/>
      <w:lang w:eastAsia="ru-RU"/>
    </w:rPr>
  </w:style>
  <w:style w:type="paragraph" w:customStyle="1" w:styleId="xl40">
    <w:name w:val="xl40"/>
    <w:basedOn w:val="a4"/>
    <w:uiPriority w:val="99"/>
    <w:rsid w:val="00F81299"/>
    <w:pPr>
      <w:spacing w:before="100" w:after="100"/>
      <w:jc w:val="center"/>
    </w:pPr>
    <w:rPr>
      <w:rFonts w:eastAsia="Times New Roman" w:cs="Times New Roman"/>
      <w:szCs w:val="24"/>
      <w:lang w:eastAsia="ru-RU"/>
    </w:rPr>
  </w:style>
  <w:style w:type="paragraph" w:customStyle="1" w:styleId="affffff1">
    <w:name w:val="Адреса"/>
    <w:basedOn w:val="1f6"/>
    <w:next w:val="1f6"/>
    <w:uiPriority w:val="99"/>
    <w:rsid w:val="00F81299"/>
    <w:pPr>
      <w:spacing w:before="0" w:after="0"/>
    </w:pPr>
    <w:rPr>
      <w:i/>
      <w:iCs/>
    </w:rPr>
  </w:style>
  <w:style w:type="paragraph" w:customStyle="1" w:styleId="H2">
    <w:name w:val="H2"/>
    <w:basedOn w:val="1f6"/>
    <w:next w:val="1f6"/>
    <w:uiPriority w:val="99"/>
    <w:rsid w:val="00F81299"/>
    <w:pPr>
      <w:keepNext/>
      <w:outlineLvl w:val="2"/>
    </w:pPr>
    <w:rPr>
      <w:b/>
      <w:bCs/>
      <w:sz w:val="36"/>
      <w:szCs w:val="36"/>
    </w:rPr>
  </w:style>
  <w:style w:type="paragraph" w:customStyle="1" w:styleId="affffff2">
    <w:name w:val="Знак Знак Знак Знак"/>
    <w:basedOn w:val="a4"/>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affffff3">
    <w:name w:val="Знак Знак Знак Знак Знак Знак Знак"/>
    <w:basedOn w:val="a4"/>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1f7">
    <w:name w:val="Титул1"/>
    <w:basedOn w:val="a4"/>
    <w:autoRedefine/>
    <w:uiPriority w:val="99"/>
    <w:rsid w:val="00F81299"/>
    <w:pPr>
      <w:jc w:val="center"/>
    </w:pPr>
    <w:rPr>
      <w:rFonts w:eastAsia="Times New Roman" w:cs="Times New Roman"/>
      <w:sz w:val="20"/>
      <w:szCs w:val="20"/>
      <w:lang w:eastAsia="ru-RU"/>
    </w:rPr>
  </w:style>
  <w:style w:type="paragraph" w:customStyle="1" w:styleId="txtpril">
    <w:name w:val="_txt_pril"/>
    <w:basedOn w:val="a4"/>
    <w:autoRedefine/>
    <w:uiPriority w:val="99"/>
    <w:rsid w:val="00F81299"/>
    <w:pPr>
      <w:ind w:left="-108"/>
      <w:jc w:val="center"/>
    </w:pPr>
    <w:rPr>
      <w:rFonts w:eastAsia="Times New Roman" w:cs="Times New Roman"/>
      <w:sz w:val="22"/>
      <w:lang w:eastAsia="ru-RU"/>
    </w:rPr>
  </w:style>
  <w:style w:type="paragraph" w:customStyle="1" w:styleId="1f8">
    <w:name w:val="Знак1 Знак Знак Знак Знак Знак Знак"/>
    <w:basedOn w:val="a4"/>
    <w:uiPriority w:val="99"/>
    <w:rsid w:val="00F81299"/>
    <w:pPr>
      <w:widowControl w:val="0"/>
      <w:adjustRightInd w:val="0"/>
      <w:spacing w:line="360" w:lineRule="atLeast"/>
      <w:textAlignment w:val="baseline"/>
    </w:pPr>
    <w:rPr>
      <w:rFonts w:ascii="Verdana" w:eastAsia="PMingLiU" w:hAnsi="Verdana" w:cs="Verdana"/>
      <w:szCs w:val="24"/>
      <w:lang w:val="en-US"/>
    </w:rPr>
  </w:style>
  <w:style w:type="paragraph" w:customStyle="1" w:styleId="1f9">
    <w:name w:val="Основной шрифт абзаца1 Знак Знак"/>
    <w:aliases w:val="Знак Знак Знак Знак Знак Знак Знак Знак Знак Знак Знак Знак Знак"/>
    <w:basedOn w:val="a4"/>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92">
    <w:name w:val="Знак9 Знак Знак Знак Знак Знак Знак"/>
    <w:basedOn w:val="a4"/>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character" w:customStyle="1" w:styleId="17">
    <w:name w:val="Стиль1 Знак"/>
    <w:link w:val="16"/>
    <w:uiPriority w:val="99"/>
    <w:locked/>
    <w:rsid w:val="00F81299"/>
    <w:rPr>
      <w:rFonts w:ascii="Times New Roman" w:eastAsia="Times New Roman" w:hAnsi="Times New Roman" w:cs="Times New Roman"/>
      <w:sz w:val="24"/>
      <w:szCs w:val="20"/>
      <w:lang w:eastAsia="ru-RU"/>
    </w:rPr>
  </w:style>
  <w:style w:type="paragraph" w:customStyle="1" w:styleId="93">
    <w:name w:val="Знак9"/>
    <w:basedOn w:val="a4"/>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125">
    <w:name w:val="Знак Знак12"/>
    <w:basedOn w:val="a4"/>
    <w:uiPriority w:val="99"/>
    <w:rsid w:val="00F81299"/>
    <w:pPr>
      <w:widowControl w:val="0"/>
      <w:adjustRightInd w:val="0"/>
      <w:spacing w:line="360" w:lineRule="atLeast"/>
      <w:textAlignment w:val="baseline"/>
    </w:pPr>
    <w:rPr>
      <w:rFonts w:ascii="Verdana" w:eastAsia="PMingLiU" w:hAnsi="Verdana" w:cs="Verdana"/>
      <w:szCs w:val="24"/>
      <w:lang w:val="en-US"/>
    </w:rPr>
  </w:style>
  <w:style w:type="paragraph" w:customStyle="1" w:styleId="1fa">
    <w:name w:val="Знак Знак Знак Знак1"/>
    <w:basedOn w:val="a4"/>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font6">
    <w:name w:val="font6"/>
    <w:basedOn w:val="a4"/>
    <w:uiPriority w:val="99"/>
    <w:rsid w:val="00F81299"/>
    <w:pPr>
      <w:spacing w:before="100" w:beforeAutospacing="1" w:after="100" w:afterAutospacing="1"/>
      <w:jc w:val="left"/>
    </w:pPr>
    <w:rPr>
      <w:rFonts w:eastAsia="Times New Roman" w:cs="Times New Roman"/>
      <w:color w:val="000000"/>
      <w:sz w:val="22"/>
      <w:lang w:eastAsia="ru-RU"/>
    </w:rPr>
  </w:style>
  <w:style w:type="paragraph" w:customStyle="1" w:styleId="xl85">
    <w:name w:val="xl85"/>
    <w:basedOn w:val="a4"/>
    <w:uiPriority w:val="99"/>
    <w:rsid w:val="00F81299"/>
    <w:pPr>
      <w:pBdr>
        <w:left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6">
    <w:name w:val="xl86"/>
    <w:basedOn w:val="a4"/>
    <w:uiPriority w:val="99"/>
    <w:rsid w:val="00F8129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7">
    <w:name w:val="xl87"/>
    <w:basedOn w:val="a4"/>
    <w:uiPriority w:val="99"/>
    <w:rsid w:val="00F81299"/>
    <w:pPr>
      <w:pBdr>
        <w:top w:val="single" w:sz="8" w:space="0" w:color="auto"/>
        <w:bottom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8">
    <w:name w:val="xl88"/>
    <w:basedOn w:val="a4"/>
    <w:uiPriority w:val="99"/>
    <w:rsid w:val="00F81299"/>
    <w:pPr>
      <w:pBdr>
        <w:top w:val="single" w:sz="8" w:space="0" w:color="auto"/>
        <w:lef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9">
    <w:name w:val="xl89"/>
    <w:basedOn w:val="a4"/>
    <w:uiPriority w:val="99"/>
    <w:rsid w:val="00F81299"/>
    <w:pPr>
      <w:pBdr>
        <w:top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90">
    <w:name w:val="xl90"/>
    <w:basedOn w:val="a4"/>
    <w:uiPriority w:val="99"/>
    <w:rsid w:val="00F81299"/>
    <w:pPr>
      <w:pBdr>
        <w:top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91">
    <w:name w:val="xl91"/>
    <w:basedOn w:val="a4"/>
    <w:uiPriority w:val="99"/>
    <w:rsid w:val="00F81299"/>
    <w:pPr>
      <w:pBdr>
        <w:left w:val="single" w:sz="8" w:space="0" w:color="auto"/>
        <w:bottom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2">
    <w:name w:val="xl92"/>
    <w:basedOn w:val="a4"/>
    <w:uiPriority w:val="99"/>
    <w:rsid w:val="00F81299"/>
    <w:pPr>
      <w:pBdr>
        <w:bottom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3">
    <w:name w:val="xl93"/>
    <w:basedOn w:val="a4"/>
    <w:uiPriority w:val="99"/>
    <w:rsid w:val="00F81299"/>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4">
    <w:name w:val="xl94"/>
    <w:basedOn w:val="a4"/>
    <w:uiPriority w:val="99"/>
    <w:rsid w:val="00F81299"/>
    <w:pPr>
      <w:pBdr>
        <w:top w:val="single" w:sz="8" w:space="0" w:color="auto"/>
        <w:left w:val="single" w:sz="8" w:space="0" w:color="auto"/>
        <w:bottom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5">
    <w:name w:val="xl95"/>
    <w:basedOn w:val="a4"/>
    <w:uiPriority w:val="99"/>
    <w:rsid w:val="00F81299"/>
    <w:pPr>
      <w:pBdr>
        <w:top w:val="single" w:sz="8" w:space="0" w:color="auto"/>
        <w:bottom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6">
    <w:name w:val="xl96"/>
    <w:basedOn w:val="a4"/>
    <w:uiPriority w:val="99"/>
    <w:rsid w:val="00F81299"/>
    <w:pPr>
      <w:pBdr>
        <w:top w:val="single" w:sz="8" w:space="0" w:color="auto"/>
        <w:bottom w:val="single" w:sz="8" w:space="0" w:color="auto"/>
        <w:right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7">
    <w:name w:val="xl97"/>
    <w:basedOn w:val="a4"/>
    <w:uiPriority w:val="99"/>
    <w:rsid w:val="00F81299"/>
    <w:pPr>
      <w:pBdr>
        <w:top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character" w:customStyle="1" w:styleId="txt-data-item1">
    <w:name w:val="txt-data-item1"/>
    <w:uiPriority w:val="99"/>
    <w:rsid w:val="00F81299"/>
    <w:rPr>
      <w:color w:val="auto"/>
      <w:u w:val="none"/>
      <w:effect w:val="none"/>
    </w:rPr>
  </w:style>
  <w:style w:type="paragraph" w:customStyle="1" w:styleId="180">
    <w:name w:val="Знак Знак18 Знак Знак Знак Знак Знак Знак"/>
    <w:basedOn w:val="a4"/>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94">
    <w:name w:val="Знак Знак9 Знак Знак Знак Знак"/>
    <w:basedOn w:val="a4"/>
    <w:rsid w:val="00F81299"/>
    <w:pPr>
      <w:widowControl w:val="0"/>
      <w:adjustRightInd w:val="0"/>
      <w:spacing w:line="360" w:lineRule="atLeast"/>
    </w:pPr>
    <w:rPr>
      <w:rFonts w:ascii="Verdana" w:eastAsia="PMingLiU" w:hAnsi="Verdana" w:cs="Verdana"/>
      <w:sz w:val="20"/>
      <w:szCs w:val="20"/>
      <w:lang w:val="en-US"/>
    </w:rPr>
  </w:style>
  <w:style w:type="paragraph" w:customStyle="1" w:styleId="affffff4">
    <w:name w:val="Основной текст СамНИПИ"/>
    <w:link w:val="affffff5"/>
    <w:rsid w:val="00293912"/>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f5">
    <w:name w:val="Основной текст СамНИПИ Знак"/>
    <w:link w:val="affffff4"/>
    <w:rsid w:val="00293912"/>
    <w:rPr>
      <w:rFonts w:ascii="Arial" w:eastAsia="Times New Roman" w:hAnsi="Arial" w:cs="Times New Roman"/>
      <w:bCs/>
      <w:sz w:val="20"/>
      <w:szCs w:val="20"/>
      <w:lang w:eastAsia="ru-RU"/>
    </w:rPr>
  </w:style>
  <w:style w:type="numbering" w:customStyle="1" w:styleId="101">
    <w:name w:val="Статья / Раздел101"/>
    <w:basedOn w:val="a7"/>
    <w:next w:val="affffff6"/>
    <w:semiHidden/>
    <w:locked/>
    <w:rsid w:val="00293912"/>
    <w:pPr>
      <w:numPr>
        <w:numId w:val="17"/>
      </w:numPr>
    </w:pPr>
  </w:style>
  <w:style w:type="numbering" w:customStyle="1" w:styleId="9131">
    <w:name w:val="Стиль9131"/>
    <w:rsid w:val="00293912"/>
    <w:pPr>
      <w:numPr>
        <w:numId w:val="16"/>
      </w:numPr>
    </w:pPr>
  </w:style>
  <w:style w:type="numbering" w:styleId="affffff6">
    <w:name w:val="Outline List 3"/>
    <w:basedOn w:val="a7"/>
    <w:uiPriority w:val="99"/>
    <w:semiHidden/>
    <w:unhideWhenUsed/>
    <w:rsid w:val="00293912"/>
  </w:style>
  <w:style w:type="paragraph" w:customStyle="1" w:styleId="affffff7">
    <w:name w:val="Основной тект"/>
    <w:basedOn w:val="a4"/>
    <w:link w:val="affffff8"/>
    <w:rsid w:val="00DC2198"/>
    <w:pPr>
      <w:autoSpaceDE w:val="0"/>
      <w:autoSpaceDN w:val="0"/>
      <w:spacing w:line="288" w:lineRule="auto"/>
      <w:ind w:firstLine="851"/>
    </w:pPr>
    <w:rPr>
      <w:rFonts w:eastAsia="Times New Roman" w:cs="Times New Roman"/>
      <w:sz w:val="28"/>
      <w:szCs w:val="28"/>
      <w:lang w:eastAsia="ru-RU"/>
    </w:rPr>
  </w:style>
  <w:style w:type="character" w:customStyle="1" w:styleId="affffff8">
    <w:name w:val="Основной тект Знак"/>
    <w:link w:val="affffff7"/>
    <w:rsid w:val="00DC2198"/>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57947616">
      <w:bodyDiv w:val="1"/>
      <w:marLeft w:val="0"/>
      <w:marRight w:val="0"/>
      <w:marTop w:val="0"/>
      <w:marBottom w:val="0"/>
      <w:divBdr>
        <w:top w:val="none" w:sz="0" w:space="0" w:color="auto"/>
        <w:left w:val="none" w:sz="0" w:space="0" w:color="auto"/>
        <w:bottom w:val="none" w:sz="0" w:space="0" w:color="auto"/>
        <w:right w:val="none" w:sz="0" w:space="0" w:color="auto"/>
      </w:divBdr>
    </w:div>
    <w:div w:id="63455533">
      <w:bodyDiv w:val="1"/>
      <w:marLeft w:val="0"/>
      <w:marRight w:val="0"/>
      <w:marTop w:val="0"/>
      <w:marBottom w:val="0"/>
      <w:divBdr>
        <w:top w:val="none" w:sz="0" w:space="0" w:color="auto"/>
        <w:left w:val="none" w:sz="0" w:space="0" w:color="auto"/>
        <w:bottom w:val="none" w:sz="0" w:space="0" w:color="auto"/>
        <w:right w:val="none" w:sz="0" w:space="0" w:color="auto"/>
      </w:divBdr>
    </w:div>
    <w:div w:id="185486542">
      <w:bodyDiv w:val="1"/>
      <w:marLeft w:val="0"/>
      <w:marRight w:val="0"/>
      <w:marTop w:val="0"/>
      <w:marBottom w:val="0"/>
      <w:divBdr>
        <w:top w:val="none" w:sz="0" w:space="0" w:color="auto"/>
        <w:left w:val="none" w:sz="0" w:space="0" w:color="auto"/>
        <w:bottom w:val="none" w:sz="0" w:space="0" w:color="auto"/>
        <w:right w:val="none" w:sz="0" w:space="0" w:color="auto"/>
      </w:divBdr>
    </w:div>
    <w:div w:id="326519012">
      <w:bodyDiv w:val="1"/>
      <w:marLeft w:val="0"/>
      <w:marRight w:val="0"/>
      <w:marTop w:val="0"/>
      <w:marBottom w:val="0"/>
      <w:divBdr>
        <w:top w:val="none" w:sz="0" w:space="0" w:color="auto"/>
        <w:left w:val="none" w:sz="0" w:space="0" w:color="auto"/>
        <w:bottom w:val="none" w:sz="0" w:space="0" w:color="auto"/>
        <w:right w:val="none" w:sz="0" w:space="0" w:color="auto"/>
      </w:divBdr>
    </w:div>
    <w:div w:id="353462467">
      <w:bodyDiv w:val="1"/>
      <w:marLeft w:val="0"/>
      <w:marRight w:val="0"/>
      <w:marTop w:val="0"/>
      <w:marBottom w:val="0"/>
      <w:divBdr>
        <w:top w:val="none" w:sz="0" w:space="0" w:color="auto"/>
        <w:left w:val="none" w:sz="0" w:space="0" w:color="auto"/>
        <w:bottom w:val="none" w:sz="0" w:space="0" w:color="auto"/>
        <w:right w:val="none" w:sz="0" w:space="0" w:color="auto"/>
      </w:divBdr>
    </w:div>
    <w:div w:id="353580768">
      <w:bodyDiv w:val="1"/>
      <w:marLeft w:val="0"/>
      <w:marRight w:val="0"/>
      <w:marTop w:val="0"/>
      <w:marBottom w:val="0"/>
      <w:divBdr>
        <w:top w:val="none" w:sz="0" w:space="0" w:color="auto"/>
        <w:left w:val="none" w:sz="0" w:space="0" w:color="auto"/>
        <w:bottom w:val="none" w:sz="0" w:space="0" w:color="auto"/>
        <w:right w:val="none" w:sz="0" w:space="0" w:color="auto"/>
      </w:divBdr>
    </w:div>
    <w:div w:id="416709559">
      <w:bodyDiv w:val="1"/>
      <w:marLeft w:val="0"/>
      <w:marRight w:val="0"/>
      <w:marTop w:val="0"/>
      <w:marBottom w:val="0"/>
      <w:divBdr>
        <w:top w:val="none" w:sz="0" w:space="0" w:color="auto"/>
        <w:left w:val="none" w:sz="0" w:space="0" w:color="auto"/>
        <w:bottom w:val="none" w:sz="0" w:space="0" w:color="auto"/>
        <w:right w:val="none" w:sz="0" w:space="0" w:color="auto"/>
      </w:divBdr>
    </w:div>
    <w:div w:id="434256179">
      <w:bodyDiv w:val="1"/>
      <w:marLeft w:val="0"/>
      <w:marRight w:val="0"/>
      <w:marTop w:val="0"/>
      <w:marBottom w:val="0"/>
      <w:divBdr>
        <w:top w:val="none" w:sz="0" w:space="0" w:color="auto"/>
        <w:left w:val="none" w:sz="0" w:space="0" w:color="auto"/>
        <w:bottom w:val="none" w:sz="0" w:space="0" w:color="auto"/>
        <w:right w:val="none" w:sz="0" w:space="0" w:color="auto"/>
      </w:divBdr>
    </w:div>
    <w:div w:id="458380105">
      <w:bodyDiv w:val="1"/>
      <w:marLeft w:val="0"/>
      <w:marRight w:val="0"/>
      <w:marTop w:val="0"/>
      <w:marBottom w:val="0"/>
      <w:divBdr>
        <w:top w:val="none" w:sz="0" w:space="0" w:color="auto"/>
        <w:left w:val="none" w:sz="0" w:space="0" w:color="auto"/>
        <w:bottom w:val="none" w:sz="0" w:space="0" w:color="auto"/>
        <w:right w:val="none" w:sz="0" w:space="0" w:color="auto"/>
      </w:divBdr>
    </w:div>
    <w:div w:id="473374348">
      <w:bodyDiv w:val="1"/>
      <w:marLeft w:val="0"/>
      <w:marRight w:val="0"/>
      <w:marTop w:val="0"/>
      <w:marBottom w:val="0"/>
      <w:divBdr>
        <w:top w:val="none" w:sz="0" w:space="0" w:color="auto"/>
        <w:left w:val="none" w:sz="0" w:space="0" w:color="auto"/>
        <w:bottom w:val="none" w:sz="0" w:space="0" w:color="auto"/>
        <w:right w:val="none" w:sz="0" w:space="0" w:color="auto"/>
      </w:divBdr>
    </w:div>
    <w:div w:id="500705492">
      <w:bodyDiv w:val="1"/>
      <w:marLeft w:val="0"/>
      <w:marRight w:val="0"/>
      <w:marTop w:val="0"/>
      <w:marBottom w:val="0"/>
      <w:divBdr>
        <w:top w:val="none" w:sz="0" w:space="0" w:color="auto"/>
        <w:left w:val="none" w:sz="0" w:space="0" w:color="auto"/>
        <w:bottom w:val="none" w:sz="0" w:space="0" w:color="auto"/>
        <w:right w:val="none" w:sz="0" w:space="0" w:color="auto"/>
      </w:divBdr>
    </w:div>
    <w:div w:id="520509171">
      <w:bodyDiv w:val="1"/>
      <w:marLeft w:val="0"/>
      <w:marRight w:val="0"/>
      <w:marTop w:val="0"/>
      <w:marBottom w:val="0"/>
      <w:divBdr>
        <w:top w:val="none" w:sz="0" w:space="0" w:color="auto"/>
        <w:left w:val="none" w:sz="0" w:space="0" w:color="auto"/>
        <w:bottom w:val="none" w:sz="0" w:space="0" w:color="auto"/>
        <w:right w:val="none" w:sz="0" w:space="0" w:color="auto"/>
      </w:divBdr>
    </w:div>
    <w:div w:id="555090310">
      <w:bodyDiv w:val="1"/>
      <w:marLeft w:val="0"/>
      <w:marRight w:val="0"/>
      <w:marTop w:val="0"/>
      <w:marBottom w:val="0"/>
      <w:divBdr>
        <w:top w:val="none" w:sz="0" w:space="0" w:color="auto"/>
        <w:left w:val="none" w:sz="0" w:space="0" w:color="auto"/>
        <w:bottom w:val="none" w:sz="0" w:space="0" w:color="auto"/>
        <w:right w:val="none" w:sz="0" w:space="0" w:color="auto"/>
      </w:divBdr>
    </w:div>
    <w:div w:id="572158689">
      <w:bodyDiv w:val="1"/>
      <w:marLeft w:val="0"/>
      <w:marRight w:val="0"/>
      <w:marTop w:val="0"/>
      <w:marBottom w:val="0"/>
      <w:divBdr>
        <w:top w:val="none" w:sz="0" w:space="0" w:color="auto"/>
        <w:left w:val="none" w:sz="0" w:space="0" w:color="auto"/>
        <w:bottom w:val="none" w:sz="0" w:space="0" w:color="auto"/>
        <w:right w:val="none" w:sz="0" w:space="0" w:color="auto"/>
      </w:divBdr>
    </w:div>
    <w:div w:id="638651912">
      <w:bodyDiv w:val="1"/>
      <w:marLeft w:val="0"/>
      <w:marRight w:val="0"/>
      <w:marTop w:val="0"/>
      <w:marBottom w:val="0"/>
      <w:divBdr>
        <w:top w:val="none" w:sz="0" w:space="0" w:color="auto"/>
        <w:left w:val="none" w:sz="0" w:space="0" w:color="auto"/>
        <w:bottom w:val="none" w:sz="0" w:space="0" w:color="auto"/>
        <w:right w:val="none" w:sz="0" w:space="0" w:color="auto"/>
      </w:divBdr>
    </w:div>
    <w:div w:id="728042815">
      <w:bodyDiv w:val="1"/>
      <w:marLeft w:val="0"/>
      <w:marRight w:val="0"/>
      <w:marTop w:val="0"/>
      <w:marBottom w:val="0"/>
      <w:divBdr>
        <w:top w:val="none" w:sz="0" w:space="0" w:color="auto"/>
        <w:left w:val="none" w:sz="0" w:space="0" w:color="auto"/>
        <w:bottom w:val="none" w:sz="0" w:space="0" w:color="auto"/>
        <w:right w:val="none" w:sz="0" w:space="0" w:color="auto"/>
      </w:divBdr>
    </w:div>
    <w:div w:id="772214419">
      <w:bodyDiv w:val="1"/>
      <w:marLeft w:val="0"/>
      <w:marRight w:val="0"/>
      <w:marTop w:val="0"/>
      <w:marBottom w:val="0"/>
      <w:divBdr>
        <w:top w:val="none" w:sz="0" w:space="0" w:color="auto"/>
        <w:left w:val="none" w:sz="0" w:space="0" w:color="auto"/>
        <w:bottom w:val="none" w:sz="0" w:space="0" w:color="auto"/>
        <w:right w:val="none" w:sz="0" w:space="0" w:color="auto"/>
      </w:divBdr>
    </w:div>
    <w:div w:id="834804949">
      <w:bodyDiv w:val="1"/>
      <w:marLeft w:val="0"/>
      <w:marRight w:val="0"/>
      <w:marTop w:val="0"/>
      <w:marBottom w:val="0"/>
      <w:divBdr>
        <w:top w:val="none" w:sz="0" w:space="0" w:color="auto"/>
        <w:left w:val="none" w:sz="0" w:space="0" w:color="auto"/>
        <w:bottom w:val="none" w:sz="0" w:space="0" w:color="auto"/>
        <w:right w:val="none" w:sz="0" w:space="0" w:color="auto"/>
      </w:divBdr>
    </w:div>
    <w:div w:id="854346205">
      <w:bodyDiv w:val="1"/>
      <w:marLeft w:val="0"/>
      <w:marRight w:val="0"/>
      <w:marTop w:val="0"/>
      <w:marBottom w:val="0"/>
      <w:divBdr>
        <w:top w:val="none" w:sz="0" w:space="0" w:color="auto"/>
        <w:left w:val="none" w:sz="0" w:space="0" w:color="auto"/>
        <w:bottom w:val="none" w:sz="0" w:space="0" w:color="auto"/>
        <w:right w:val="none" w:sz="0" w:space="0" w:color="auto"/>
      </w:divBdr>
    </w:div>
    <w:div w:id="857044109">
      <w:bodyDiv w:val="1"/>
      <w:marLeft w:val="0"/>
      <w:marRight w:val="0"/>
      <w:marTop w:val="0"/>
      <w:marBottom w:val="0"/>
      <w:divBdr>
        <w:top w:val="none" w:sz="0" w:space="0" w:color="auto"/>
        <w:left w:val="none" w:sz="0" w:space="0" w:color="auto"/>
        <w:bottom w:val="none" w:sz="0" w:space="0" w:color="auto"/>
        <w:right w:val="none" w:sz="0" w:space="0" w:color="auto"/>
      </w:divBdr>
    </w:div>
    <w:div w:id="904224580">
      <w:bodyDiv w:val="1"/>
      <w:marLeft w:val="0"/>
      <w:marRight w:val="0"/>
      <w:marTop w:val="0"/>
      <w:marBottom w:val="0"/>
      <w:divBdr>
        <w:top w:val="none" w:sz="0" w:space="0" w:color="auto"/>
        <w:left w:val="none" w:sz="0" w:space="0" w:color="auto"/>
        <w:bottom w:val="none" w:sz="0" w:space="0" w:color="auto"/>
        <w:right w:val="none" w:sz="0" w:space="0" w:color="auto"/>
      </w:divBdr>
    </w:div>
    <w:div w:id="912737787">
      <w:bodyDiv w:val="1"/>
      <w:marLeft w:val="0"/>
      <w:marRight w:val="0"/>
      <w:marTop w:val="0"/>
      <w:marBottom w:val="0"/>
      <w:divBdr>
        <w:top w:val="none" w:sz="0" w:space="0" w:color="auto"/>
        <w:left w:val="none" w:sz="0" w:space="0" w:color="auto"/>
        <w:bottom w:val="none" w:sz="0" w:space="0" w:color="auto"/>
        <w:right w:val="none" w:sz="0" w:space="0" w:color="auto"/>
      </w:divBdr>
    </w:div>
    <w:div w:id="929311336">
      <w:bodyDiv w:val="1"/>
      <w:marLeft w:val="0"/>
      <w:marRight w:val="0"/>
      <w:marTop w:val="0"/>
      <w:marBottom w:val="0"/>
      <w:divBdr>
        <w:top w:val="none" w:sz="0" w:space="0" w:color="auto"/>
        <w:left w:val="none" w:sz="0" w:space="0" w:color="auto"/>
        <w:bottom w:val="none" w:sz="0" w:space="0" w:color="auto"/>
        <w:right w:val="none" w:sz="0" w:space="0" w:color="auto"/>
      </w:divBdr>
    </w:div>
    <w:div w:id="978269144">
      <w:bodyDiv w:val="1"/>
      <w:marLeft w:val="0"/>
      <w:marRight w:val="0"/>
      <w:marTop w:val="0"/>
      <w:marBottom w:val="0"/>
      <w:divBdr>
        <w:top w:val="none" w:sz="0" w:space="0" w:color="auto"/>
        <w:left w:val="none" w:sz="0" w:space="0" w:color="auto"/>
        <w:bottom w:val="none" w:sz="0" w:space="0" w:color="auto"/>
        <w:right w:val="none" w:sz="0" w:space="0" w:color="auto"/>
      </w:divBdr>
    </w:div>
    <w:div w:id="1018897524">
      <w:bodyDiv w:val="1"/>
      <w:marLeft w:val="0"/>
      <w:marRight w:val="0"/>
      <w:marTop w:val="0"/>
      <w:marBottom w:val="0"/>
      <w:divBdr>
        <w:top w:val="none" w:sz="0" w:space="0" w:color="auto"/>
        <w:left w:val="none" w:sz="0" w:space="0" w:color="auto"/>
        <w:bottom w:val="none" w:sz="0" w:space="0" w:color="auto"/>
        <w:right w:val="none" w:sz="0" w:space="0" w:color="auto"/>
      </w:divBdr>
    </w:div>
    <w:div w:id="1028288775">
      <w:bodyDiv w:val="1"/>
      <w:marLeft w:val="0"/>
      <w:marRight w:val="0"/>
      <w:marTop w:val="0"/>
      <w:marBottom w:val="0"/>
      <w:divBdr>
        <w:top w:val="none" w:sz="0" w:space="0" w:color="auto"/>
        <w:left w:val="none" w:sz="0" w:space="0" w:color="auto"/>
        <w:bottom w:val="none" w:sz="0" w:space="0" w:color="auto"/>
        <w:right w:val="none" w:sz="0" w:space="0" w:color="auto"/>
      </w:divBdr>
    </w:div>
    <w:div w:id="1098595851">
      <w:bodyDiv w:val="1"/>
      <w:marLeft w:val="0"/>
      <w:marRight w:val="0"/>
      <w:marTop w:val="0"/>
      <w:marBottom w:val="0"/>
      <w:divBdr>
        <w:top w:val="none" w:sz="0" w:space="0" w:color="auto"/>
        <w:left w:val="none" w:sz="0" w:space="0" w:color="auto"/>
        <w:bottom w:val="none" w:sz="0" w:space="0" w:color="auto"/>
        <w:right w:val="none" w:sz="0" w:space="0" w:color="auto"/>
      </w:divBdr>
    </w:div>
    <w:div w:id="1124926289">
      <w:bodyDiv w:val="1"/>
      <w:marLeft w:val="0"/>
      <w:marRight w:val="0"/>
      <w:marTop w:val="0"/>
      <w:marBottom w:val="0"/>
      <w:divBdr>
        <w:top w:val="none" w:sz="0" w:space="0" w:color="auto"/>
        <w:left w:val="none" w:sz="0" w:space="0" w:color="auto"/>
        <w:bottom w:val="none" w:sz="0" w:space="0" w:color="auto"/>
        <w:right w:val="none" w:sz="0" w:space="0" w:color="auto"/>
      </w:divBdr>
    </w:div>
    <w:div w:id="1129013936">
      <w:bodyDiv w:val="1"/>
      <w:marLeft w:val="0"/>
      <w:marRight w:val="0"/>
      <w:marTop w:val="0"/>
      <w:marBottom w:val="0"/>
      <w:divBdr>
        <w:top w:val="none" w:sz="0" w:space="0" w:color="auto"/>
        <w:left w:val="none" w:sz="0" w:space="0" w:color="auto"/>
        <w:bottom w:val="none" w:sz="0" w:space="0" w:color="auto"/>
        <w:right w:val="none" w:sz="0" w:space="0" w:color="auto"/>
      </w:divBdr>
    </w:div>
    <w:div w:id="1198349882">
      <w:bodyDiv w:val="1"/>
      <w:marLeft w:val="0"/>
      <w:marRight w:val="0"/>
      <w:marTop w:val="0"/>
      <w:marBottom w:val="0"/>
      <w:divBdr>
        <w:top w:val="none" w:sz="0" w:space="0" w:color="auto"/>
        <w:left w:val="none" w:sz="0" w:space="0" w:color="auto"/>
        <w:bottom w:val="none" w:sz="0" w:space="0" w:color="auto"/>
        <w:right w:val="none" w:sz="0" w:space="0" w:color="auto"/>
      </w:divBdr>
    </w:div>
    <w:div w:id="1239365209">
      <w:bodyDiv w:val="1"/>
      <w:marLeft w:val="0"/>
      <w:marRight w:val="0"/>
      <w:marTop w:val="0"/>
      <w:marBottom w:val="0"/>
      <w:divBdr>
        <w:top w:val="none" w:sz="0" w:space="0" w:color="auto"/>
        <w:left w:val="none" w:sz="0" w:space="0" w:color="auto"/>
        <w:bottom w:val="none" w:sz="0" w:space="0" w:color="auto"/>
        <w:right w:val="none" w:sz="0" w:space="0" w:color="auto"/>
      </w:divBdr>
    </w:div>
    <w:div w:id="1417550999">
      <w:bodyDiv w:val="1"/>
      <w:marLeft w:val="0"/>
      <w:marRight w:val="0"/>
      <w:marTop w:val="0"/>
      <w:marBottom w:val="0"/>
      <w:divBdr>
        <w:top w:val="none" w:sz="0" w:space="0" w:color="auto"/>
        <w:left w:val="none" w:sz="0" w:space="0" w:color="auto"/>
        <w:bottom w:val="none" w:sz="0" w:space="0" w:color="auto"/>
        <w:right w:val="none" w:sz="0" w:space="0" w:color="auto"/>
      </w:divBdr>
    </w:div>
    <w:div w:id="1431504621">
      <w:bodyDiv w:val="1"/>
      <w:marLeft w:val="0"/>
      <w:marRight w:val="0"/>
      <w:marTop w:val="0"/>
      <w:marBottom w:val="0"/>
      <w:divBdr>
        <w:top w:val="none" w:sz="0" w:space="0" w:color="auto"/>
        <w:left w:val="none" w:sz="0" w:space="0" w:color="auto"/>
        <w:bottom w:val="none" w:sz="0" w:space="0" w:color="auto"/>
        <w:right w:val="none" w:sz="0" w:space="0" w:color="auto"/>
      </w:divBdr>
    </w:div>
    <w:div w:id="1544102288">
      <w:bodyDiv w:val="1"/>
      <w:marLeft w:val="0"/>
      <w:marRight w:val="0"/>
      <w:marTop w:val="0"/>
      <w:marBottom w:val="0"/>
      <w:divBdr>
        <w:top w:val="none" w:sz="0" w:space="0" w:color="auto"/>
        <w:left w:val="none" w:sz="0" w:space="0" w:color="auto"/>
        <w:bottom w:val="none" w:sz="0" w:space="0" w:color="auto"/>
        <w:right w:val="none" w:sz="0" w:space="0" w:color="auto"/>
      </w:divBdr>
    </w:div>
    <w:div w:id="1558010618">
      <w:bodyDiv w:val="1"/>
      <w:marLeft w:val="0"/>
      <w:marRight w:val="0"/>
      <w:marTop w:val="0"/>
      <w:marBottom w:val="0"/>
      <w:divBdr>
        <w:top w:val="none" w:sz="0" w:space="0" w:color="auto"/>
        <w:left w:val="none" w:sz="0" w:space="0" w:color="auto"/>
        <w:bottom w:val="none" w:sz="0" w:space="0" w:color="auto"/>
        <w:right w:val="none" w:sz="0" w:space="0" w:color="auto"/>
      </w:divBdr>
    </w:div>
    <w:div w:id="1560093775">
      <w:bodyDiv w:val="1"/>
      <w:marLeft w:val="0"/>
      <w:marRight w:val="0"/>
      <w:marTop w:val="0"/>
      <w:marBottom w:val="0"/>
      <w:divBdr>
        <w:top w:val="none" w:sz="0" w:space="0" w:color="auto"/>
        <w:left w:val="none" w:sz="0" w:space="0" w:color="auto"/>
        <w:bottom w:val="none" w:sz="0" w:space="0" w:color="auto"/>
        <w:right w:val="none" w:sz="0" w:space="0" w:color="auto"/>
      </w:divBdr>
    </w:div>
    <w:div w:id="1689334076">
      <w:bodyDiv w:val="1"/>
      <w:marLeft w:val="0"/>
      <w:marRight w:val="0"/>
      <w:marTop w:val="0"/>
      <w:marBottom w:val="0"/>
      <w:divBdr>
        <w:top w:val="none" w:sz="0" w:space="0" w:color="auto"/>
        <w:left w:val="none" w:sz="0" w:space="0" w:color="auto"/>
        <w:bottom w:val="none" w:sz="0" w:space="0" w:color="auto"/>
        <w:right w:val="none" w:sz="0" w:space="0" w:color="auto"/>
      </w:divBdr>
    </w:div>
    <w:div w:id="1744451270">
      <w:bodyDiv w:val="1"/>
      <w:marLeft w:val="0"/>
      <w:marRight w:val="0"/>
      <w:marTop w:val="0"/>
      <w:marBottom w:val="0"/>
      <w:divBdr>
        <w:top w:val="none" w:sz="0" w:space="0" w:color="auto"/>
        <w:left w:val="none" w:sz="0" w:space="0" w:color="auto"/>
        <w:bottom w:val="none" w:sz="0" w:space="0" w:color="auto"/>
        <w:right w:val="none" w:sz="0" w:space="0" w:color="auto"/>
      </w:divBdr>
    </w:div>
    <w:div w:id="1748529375">
      <w:bodyDiv w:val="1"/>
      <w:marLeft w:val="0"/>
      <w:marRight w:val="0"/>
      <w:marTop w:val="0"/>
      <w:marBottom w:val="0"/>
      <w:divBdr>
        <w:top w:val="none" w:sz="0" w:space="0" w:color="auto"/>
        <w:left w:val="none" w:sz="0" w:space="0" w:color="auto"/>
        <w:bottom w:val="none" w:sz="0" w:space="0" w:color="auto"/>
        <w:right w:val="none" w:sz="0" w:space="0" w:color="auto"/>
      </w:divBdr>
    </w:div>
    <w:div w:id="1766223346">
      <w:bodyDiv w:val="1"/>
      <w:marLeft w:val="0"/>
      <w:marRight w:val="0"/>
      <w:marTop w:val="0"/>
      <w:marBottom w:val="0"/>
      <w:divBdr>
        <w:top w:val="none" w:sz="0" w:space="0" w:color="auto"/>
        <w:left w:val="none" w:sz="0" w:space="0" w:color="auto"/>
        <w:bottom w:val="none" w:sz="0" w:space="0" w:color="auto"/>
        <w:right w:val="none" w:sz="0" w:space="0" w:color="auto"/>
      </w:divBdr>
    </w:div>
    <w:div w:id="1845315361">
      <w:bodyDiv w:val="1"/>
      <w:marLeft w:val="0"/>
      <w:marRight w:val="0"/>
      <w:marTop w:val="0"/>
      <w:marBottom w:val="0"/>
      <w:divBdr>
        <w:top w:val="none" w:sz="0" w:space="0" w:color="auto"/>
        <w:left w:val="none" w:sz="0" w:space="0" w:color="auto"/>
        <w:bottom w:val="none" w:sz="0" w:space="0" w:color="auto"/>
        <w:right w:val="none" w:sz="0" w:space="0" w:color="auto"/>
      </w:divBdr>
    </w:div>
    <w:div w:id="1849249514">
      <w:bodyDiv w:val="1"/>
      <w:marLeft w:val="0"/>
      <w:marRight w:val="0"/>
      <w:marTop w:val="0"/>
      <w:marBottom w:val="0"/>
      <w:divBdr>
        <w:top w:val="none" w:sz="0" w:space="0" w:color="auto"/>
        <w:left w:val="none" w:sz="0" w:space="0" w:color="auto"/>
        <w:bottom w:val="none" w:sz="0" w:space="0" w:color="auto"/>
        <w:right w:val="none" w:sz="0" w:space="0" w:color="auto"/>
      </w:divBdr>
      <w:divsChild>
        <w:div w:id="1718705417">
          <w:marLeft w:val="0"/>
          <w:marRight w:val="0"/>
          <w:marTop w:val="0"/>
          <w:marBottom w:val="0"/>
          <w:divBdr>
            <w:top w:val="none" w:sz="0" w:space="0" w:color="auto"/>
            <w:left w:val="none" w:sz="0" w:space="0" w:color="auto"/>
            <w:bottom w:val="none" w:sz="0" w:space="0" w:color="auto"/>
            <w:right w:val="none" w:sz="0" w:space="0" w:color="auto"/>
          </w:divBdr>
        </w:div>
        <w:div w:id="1260137715">
          <w:marLeft w:val="0"/>
          <w:marRight w:val="0"/>
          <w:marTop w:val="0"/>
          <w:marBottom w:val="0"/>
          <w:divBdr>
            <w:top w:val="none" w:sz="0" w:space="0" w:color="auto"/>
            <w:left w:val="none" w:sz="0" w:space="0" w:color="auto"/>
            <w:bottom w:val="none" w:sz="0" w:space="0" w:color="auto"/>
            <w:right w:val="none" w:sz="0" w:space="0" w:color="auto"/>
          </w:divBdr>
        </w:div>
      </w:divsChild>
    </w:div>
    <w:div w:id="1850103268">
      <w:bodyDiv w:val="1"/>
      <w:marLeft w:val="0"/>
      <w:marRight w:val="0"/>
      <w:marTop w:val="0"/>
      <w:marBottom w:val="0"/>
      <w:divBdr>
        <w:top w:val="none" w:sz="0" w:space="0" w:color="auto"/>
        <w:left w:val="none" w:sz="0" w:space="0" w:color="auto"/>
        <w:bottom w:val="none" w:sz="0" w:space="0" w:color="auto"/>
        <w:right w:val="none" w:sz="0" w:space="0" w:color="auto"/>
      </w:divBdr>
    </w:div>
    <w:div w:id="1868330316">
      <w:bodyDiv w:val="1"/>
      <w:marLeft w:val="0"/>
      <w:marRight w:val="0"/>
      <w:marTop w:val="0"/>
      <w:marBottom w:val="0"/>
      <w:divBdr>
        <w:top w:val="none" w:sz="0" w:space="0" w:color="auto"/>
        <w:left w:val="none" w:sz="0" w:space="0" w:color="auto"/>
        <w:bottom w:val="none" w:sz="0" w:space="0" w:color="auto"/>
        <w:right w:val="none" w:sz="0" w:space="0" w:color="auto"/>
      </w:divBdr>
    </w:div>
    <w:div w:id="1937131796">
      <w:bodyDiv w:val="1"/>
      <w:marLeft w:val="0"/>
      <w:marRight w:val="0"/>
      <w:marTop w:val="0"/>
      <w:marBottom w:val="0"/>
      <w:divBdr>
        <w:top w:val="none" w:sz="0" w:space="0" w:color="auto"/>
        <w:left w:val="none" w:sz="0" w:space="0" w:color="auto"/>
        <w:bottom w:val="none" w:sz="0" w:space="0" w:color="auto"/>
        <w:right w:val="none" w:sz="0" w:space="0" w:color="auto"/>
      </w:divBdr>
    </w:div>
    <w:div w:id="2123842009">
      <w:bodyDiv w:val="1"/>
      <w:marLeft w:val="0"/>
      <w:marRight w:val="0"/>
      <w:marTop w:val="0"/>
      <w:marBottom w:val="0"/>
      <w:divBdr>
        <w:top w:val="none" w:sz="0" w:space="0" w:color="auto"/>
        <w:left w:val="none" w:sz="0" w:space="0" w:color="auto"/>
        <w:bottom w:val="none" w:sz="0" w:space="0" w:color="auto"/>
        <w:right w:val="none" w:sz="0" w:space="0" w:color="auto"/>
      </w:divBdr>
    </w:div>
    <w:div w:id="2127236736">
      <w:bodyDiv w:val="1"/>
      <w:marLeft w:val="0"/>
      <w:marRight w:val="0"/>
      <w:marTop w:val="0"/>
      <w:marBottom w:val="0"/>
      <w:divBdr>
        <w:top w:val="none" w:sz="0" w:space="0" w:color="auto"/>
        <w:left w:val="none" w:sz="0" w:space="0" w:color="auto"/>
        <w:bottom w:val="none" w:sz="0" w:space="0" w:color="auto"/>
        <w:right w:val="none" w:sz="0" w:space="0" w:color="auto"/>
      </w:divBdr>
      <w:divsChild>
        <w:div w:id="1351494606">
          <w:marLeft w:val="0"/>
          <w:marRight w:val="0"/>
          <w:marTop w:val="0"/>
          <w:marBottom w:val="0"/>
          <w:divBdr>
            <w:top w:val="none" w:sz="0" w:space="0" w:color="auto"/>
            <w:left w:val="none" w:sz="0" w:space="0" w:color="auto"/>
            <w:bottom w:val="none" w:sz="0" w:space="0" w:color="auto"/>
            <w:right w:val="none" w:sz="0" w:space="0" w:color="auto"/>
          </w:divBdr>
        </w:div>
        <w:div w:id="44834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mail:%20pto@zemles.com" TargetMode="External"/><Relationship Id="rId4" Type="http://schemas.openxmlformats.org/officeDocument/2006/relationships/settings" Target="settings.xml"/><Relationship Id="rId9" Type="http://schemas.openxmlformats.org/officeDocument/2006/relationships/hyperlink" Target="mailto:E-mail:%20pto@zemles.co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6;&#1072;&#1073;&#1086;&#1095;&#1072;&#1103;\_&#1055;&#1088;&#1086;&#1077;&#1082;&#1090;&#1099;\&#1055;&#1047;\&#1054;&#1073;&#1098;&#1077;&#1082;&#1090;&#1072;%20&#1082;&#1072;&#1087;.%20&#1089;&#1090;&#1088;&#1086;&#1080;&#1090;&#1077;&#1083;&#1100;&#1089;&#1090;&#1074;&#1072;\5.2%20&#1064;&#1072;&#1073;&#1083;&#1086;&#1085;%20&#1048;&#1054;&#1057;.&#1042;&#1050;%20&#1086;&#1073;&#1098;&#1077;&#1082;&#1090;&#1072;%20&#1082;&#1072;&#1087;.%20&#1089;&#1090;&#1088;.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615D905-DD84-44C0-839F-FA8A6A335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 Шаблон ИОС.ВК объекта кап. стр</Template>
  <TotalTime>926</TotalTime>
  <Pages>3</Pages>
  <Words>225</Words>
  <Characters>1285</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Manager>Гавриленко А.Г.</Manager>
  <Company>ООО «ЕНИСЕЙСТРОЙ»</Company>
  <LinksUpToDate>false</LinksUpToDate>
  <CharactersWithSpaces>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VKV</cp:lastModifiedBy>
  <cp:revision>62</cp:revision>
  <cp:lastPrinted>2020-10-23T03:58:00Z</cp:lastPrinted>
  <dcterms:created xsi:type="dcterms:W3CDTF">2017-09-26T07:30:00Z</dcterms:created>
  <dcterms:modified xsi:type="dcterms:W3CDTF">2020-10-23T04:11:00Z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 проекта">
    <vt:lpwstr>"Жилые дома и инженерное обеспечение в квартале В по ул. Вильского микрорайона "Серебряный" г.Красноярска. Жилой дом №4"</vt:lpwstr>
  </property>
  <property fmtid="{D5CDD505-2E9C-101B-9397-08002B2CF9AE}" pid="3" name="Номер раздела">
    <vt:lpwstr>8</vt:lpwstr>
  </property>
  <property fmtid="{D5CDD505-2E9C-101B-9397-08002B2CF9AE}" pid="4" name="Наименование раздела">
    <vt:lpwstr>Перечень мероприятий по охране окружающей среды</vt:lpwstr>
  </property>
  <property fmtid="{D5CDD505-2E9C-101B-9397-08002B2CF9AE}" pid="5" name="ГИП">
    <vt:lpwstr>Гавриленко</vt:lpwstr>
  </property>
  <property fmtid="{D5CDD505-2E9C-101B-9397-08002B2CF9AE}" pid="6" name="Базовое обозначение">
    <vt:lpwstr>20-16/1</vt:lpwstr>
  </property>
  <property fmtid="{D5CDD505-2E9C-101B-9397-08002B2CF9AE}" pid="7" name="Доп. обозначение">
    <vt:lpwstr>-ООС</vt:lpwstr>
  </property>
  <property fmtid="{D5CDD505-2E9C-101B-9397-08002B2CF9AE}" pid="8" name="Дата">
    <vt:lpwstr>09.17</vt:lpwstr>
  </property>
  <property fmtid="{D5CDD505-2E9C-101B-9397-08002B2CF9AE}" pid="9" name="Наименование части">
    <vt:lpwstr> </vt:lpwstr>
  </property>
  <property fmtid="{D5CDD505-2E9C-101B-9397-08002B2CF9AE}" pid="10" name="Номер части">
    <vt:lpwstr> </vt:lpwstr>
  </property>
</Properties>
</file>